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sz w:val="24"/>
          <w:szCs w:val="28"/>
          <w:lang w:eastAsia="ar-SA"/>
        </w:rPr>
      </w:pPr>
      <w:r w:rsidRPr="00FA4C41">
        <w:rPr>
          <w:rFonts w:ascii="Times New Roman" w:hAnsi="Times New Roman"/>
          <w:sz w:val="24"/>
          <w:szCs w:val="28"/>
          <w:lang w:eastAsia="ar-SA"/>
        </w:rPr>
        <w:t>ГОСУДАРСТВЕННОЕ АВТОНОМНОЕ ПРОФЕССИОНАЛЬНОЕ ОБРАЗОВАТЕЛЬНОЕ УЧРЕЖДЕНИЕ «АКБУЛАКСКИЙ ПОЛИТЕХНИЧЕСКИЙ ТЕХНИКУМ»</w:t>
      </w: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E874DE" w:rsidRPr="00FA4C41" w:rsidRDefault="00E874DE" w:rsidP="00FA4C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r w:rsidRPr="00FA4C41">
        <w:rPr>
          <w:rFonts w:ascii="Times New Roman" w:hAnsi="Times New Roman"/>
          <w:b/>
          <w:sz w:val="28"/>
          <w:szCs w:val="28"/>
          <w:lang w:eastAsia="ar-SA"/>
        </w:rPr>
        <w:t>РАБОЧАЯ ПРОГРАММА УЧЕБНОЙ ДИСЦИПЛИНЫ</w:t>
      </w:r>
    </w:p>
    <w:p w:rsidR="00E874DE" w:rsidRPr="00FA4C41" w:rsidRDefault="00E874DE" w:rsidP="00FA4C41">
      <w:pPr>
        <w:spacing w:after="0" w:line="240" w:lineRule="auto"/>
        <w:rPr>
          <w:rFonts w:ascii="Times New Roman" w:hAnsi="Times New Roman"/>
          <w:lang w:eastAsia="ar-SA"/>
        </w:rPr>
      </w:pPr>
    </w:p>
    <w:p w:rsidR="00E874DE" w:rsidRPr="00FA4C41" w:rsidRDefault="00E874DE" w:rsidP="00FA4C41">
      <w:pPr>
        <w:spacing w:after="0" w:line="240" w:lineRule="auto"/>
        <w:jc w:val="center"/>
        <w:rPr>
          <w:rFonts w:ascii="Times New Roman" w:hAnsi="Times New Roman"/>
          <w:sz w:val="32"/>
          <w:szCs w:val="32"/>
          <w:lang w:eastAsia="ar-SA"/>
        </w:rPr>
      </w:pPr>
    </w:p>
    <w:p w:rsidR="00E874DE" w:rsidRPr="00FA4C41" w:rsidRDefault="00E874DE" w:rsidP="00FA4C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lang w:eastAsia="ar-SA"/>
        </w:rPr>
      </w:pPr>
    </w:p>
    <w:p w:rsidR="00E874DE" w:rsidRPr="00C54DBB" w:rsidRDefault="00E874DE" w:rsidP="00FA4C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lang w:eastAsia="ar-SA"/>
        </w:rPr>
      </w:pPr>
      <w:r w:rsidRPr="00C54DBB">
        <w:rPr>
          <w:rFonts w:ascii="Times New Roman" w:hAnsi="Times New Roman"/>
          <w:b/>
          <w:sz w:val="28"/>
          <w:szCs w:val="28"/>
          <w:lang w:eastAsia="ar-SA"/>
        </w:rPr>
        <w:t>ОУП.11География</w:t>
      </w:r>
    </w:p>
    <w:p w:rsidR="00E874DE" w:rsidRPr="00C54DBB" w:rsidRDefault="00E874DE" w:rsidP="00C54D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lang w:eastAsia="ar-SA"/>
        </w:rPr>
      </w:pPr>
      <w:r w:rsidRPr="00C54DBB">
        <w:rPr>
          <w:rFonts w:ascii="Times New Roman" w:hAnsi="Times New Roman"/>
          <w:b/>
          <w:sz w:val="28"/>
          <w:szCs w:val="28"/>
          <w:lang w:eastAsia="ar-SA"/>
        </w:rPr>
        <w:t>по профессии: 23.07.09 Машинист крана(крановщик)</w:t>
      </w:r>
    </w:p>
    <w:p w:rsidR="00E874DE" w:rsidRPr="00FA4C41" w:rsidRDefault="00E874DE" w:rsidP="00FA4C41">
      <w:pPr>
        <w:spacing w:after="0" w:line="240" w:lineRule="auto"/>
        <w:jc w:val="center"/>
        <w:rPr>
          <w:rFonts w:ascii="Times New Roman" w:hAnsi="Times New Roman"/>
          <w:bCs/>
          <w:sz w:val="28"/>
          <w:szCs w:val="28"/>
          <w:lang w:eastAsia="ar-SA"/>
        </w:rPr>
      </w:pPr>
    </w:p>
    <w:p w:rsidR="00E874DE" w:rsidRPr="00FA4C41" w:rsidRDefault="00E874DE" w:rsidP="00FA4C41">
      <w:pPr>
        <w:spacing w:after="0" w:line="240" w:lineRule="auto"/>
        <w:jc w:val="center"/>
        <w:rPr>
          <w:rFonts w:ascii="Times New Roman" w:hAnsi="Times New Roman"/>
          <w:sz w:val="32"/>
          <w:szCs w:val="32"/>
          <w:lang w:eastAsia="ar-SA"/>
        </w:rPr>
      </w:pPr>
    </w:p>
    <w:p w:rsidR="00E874DE" w:rsidRPr="00FA4C41" w:rsidRDefault="00E874DE" w:rsidP="00FA4C41">
      <w:pPr>
        <w:spacing w:after="0" w:line="240" w:lineRule="auto"/>
        <w:rPr>
          <w:rFonts w:ascii="Times New Roman" w:hAnsi="Times New Roman"/>
          <w:sz w:val="32"/>
          <w:szCs w:val="32"/>
          <w:lang w:eastAsia="ar-SA"/>
        </w:rPr>
      </w:pPr>
      <w:r w:rsidRPr="00FA4C41">
        <w:rPr>
          <w:rFonts w:ascii="Times New Roman" w:hAnsi="Times New Roman"/>
          <w:sz w:val="32"/>
          <w:szCs w:val="32"/>
          <w:lang w:eastAsia="ar-SA"/>
        </w:rPr>
        <w:t xml:space="preserve">                                              </w:t>
      </w:r>
    </w:p>
    <w:p w:rsidR="00E874DE" w:rsidRPr="00FA4C41" w:rsidRDefault="00E874DE" w:rsidP="00FA4C41">
      <w:pPr>
        <w:spacing w:after="0" w:line="240" w:lineRule="auto"/>
        <w:rPr>
          <w:rFonts w:ascii="Times New Roman" w:hAnsi="Times New Roman"/>
          <w:sz w:val="28"/>
          <w:szCs w:val="28"/>
          <w:lang w:eastAsia="ar-SA"/>
        </w:rPr>
      </w:pPr>
      <w:r w:rsidRPr="00FA4C41">
        <w:rPr>
          <w:rFonts w:ascii="Times New Roman" w:hAnsi="Times New Roman"/>
          <w:sz w:val="28"/>
          <w:szCs w:val="28"/>
          <w:lang w:eastAsia="ar-SA"/>
        </w:rPr>
        <w:t xml:space="preserve">                                                   </w:t>
      </w:r>
    </w:p>
    <w:p w:rsidR="00E874DE" w:rsidRPr="00FA4C41" w:rsidRDefault="00E874DE" w:rsidP="00FA4C41">
      <w:pPr>
        <w:spacing w:after="0" w:line="240" w:lineRule="auto"/>
        <w:jc w:val="center"/>
        <w:rPr>
          <w:rFonts w:ascii="Times New Roman" w:hAnsi="Times New Roman"/>
          <w:sz w:val="28"/>
          <w:szCs w:val="28"/>
          <w:u w:val="single"/>
          <w:lang w:eastAsia="ar-SA"/>
        </w:rPr>
      </w:pPr>
      <w:r w:rsidRPr="00FA4C41">
        <w:rPr>
          <w:rFonts w:ascii="Times New Roman" w:hAnsi="Times New Roman"/>
          <w:sz w:val="28"/>
          <w:szCs w:val="28"/>
          <w:lang w:eastAsia="ar-SA"/>
        </w:rPr>
        <w:t xml:space="preserve">     Форма обучения: </w:t>
      </w:r>
      <w:r w:rsidRPr="00FA4C41">
        <w:rPr>
          <w:rFonts w:ascii="Times New Roman" w:hAnsi="Times New Roman"/>
          <w:sz w:val="28"/>
          <w:szCs w:val="28"/>
          <w:u w:val="single"/>
          <w:lang w:eastAsia="ar-SA"/>
        </w:rPr>
        <w:t>очная</w:t>
      </w:r>
    </w:p>
    <w:p w:rsidR="00E874DE" w:rsidRPr="00FA4C41" w:rsidRDefault="00E874DE" w:rsidP="00FA4C41">
      <w:pPr>
        <w:spacing w:after="0" w:line="240" w:lineRule="auto"/>
        <w:jc w:val="center"/>
        <w:rPr>
          <w:rFonts w:ascii="Times New Roman" w:hAnsi="Times New Roman"/>
          <w:sz w:val="28"/>
          <w:szCs w:val="28"/>
          <w:lang w:eastAsia="ar-SA"/>
        </w:rPr>
      </w:pPr>
      <w:r w:rsidRPr="00FA4C41">
        <w:rPr>
          <w:rFonts w:ascii="Times New Roman" w:hAnsi="Times New Roman"/>
          <w:sz w:val="28"/>
          <w:szCs w:val="28"/>
          <w:lang w:eastAsia="ar-SA"/>
        </w:rPr>
        <w:t xml:space="preserve">                                              Нормативный срок освоения:</w:t>
      </w:r>
      <w:r w:rsidRPr="00FA4C41">
        <w:rPr>
          <w:rFonts w:ascii="Times New Roman" w:hAnsi="Times New Roman"/>
          <w:lang w:eastAsia="ar-SA"/>
        </w:rPr>
        <w:t xml:space="preserve"> </w:t>
      </w:r>
      <w:r w:rsidRPr="00C54DBB">
        <w:rPr>
          <w:rFonts w:ascii="Times New Roman" w:hAnsi="Times New Roman"/>
          <w:lang w:eastAsia="ar-SA"/>
        </w:rPr>
        <w:t>1</w:t>
      </w:r>
      <w:r w:rsidRPr="00C54DBB">
        <w:rPr>
          <w:rFonts w:ascii="Times New Roman" w:hAnsi="Times New Roman"/>
          <w:sz w:val="28"/>
          <w:szCs w:val="28"/>
          <w:u w:val="single"/>
          <w:lang w:eastAsia="ar-SA"/>
        </w:rPr>
        <w:t xml:space="preserve"> год 10 месяцев</w:t>
      </w:r>
    </w:p>
    <w:p w:rsidR="00E874DE" w:rsidRPr="00FA4C41" w:rsidRDefault="00E874DE" w:rsidP="00FA4C41">
      <w:pPr>
        <w:spacing w:after="0" w:line="240" w:lineRule="auto"/>
        <w:jc w:val="center"/>
        <w:rPr>
          <w:rFonts w:ascii="Times New Roman" w:hAnsi="Times New Roman"/>
          <w:sz w:val="28"/>
          <w:szCs w:val="28"/>
          <w:lang w:eastAsia="ar-SA"/>
        </w:rPr>
      </w:pPr>
      <w:r w:rsidRPr="00FA4C41">
        <w:rPr>
          <w:rFonts w:ascii="Times New Roman" w:hAnsi="Times New Roman"/>
          <w:sz w:val="28"/>
          <w:szCs w:val="28"/>
          <w:lang w:eastAsia="ar-SA"/>
        </w:rPr>
        <w:t xml:space="preserve">                                         База обучения: </w:t>
      </w:r>
      <w:r w:rsidRPr="00FA4C41">
        <w:rPr>
          <w:rFonts w:ascii="Times New Roman" w:hAnsi="Times New Roman"/>
          <w:sz w:val="28"/>
          <w:szCs w:val="28"/>
          <w:u w:val="single"/>
          <w:lang w:eastAsia="ar-SA"/>
        </w:rPr>
        <w:t>основное общее образование</w:t>
      </w:r>
    </w:p>
    <w:p w:rsidR="00E874DE" w:rsidRPr="00FA4C41" w:rsidRDefault="00E874DE" w:rsidP="00FA4C41">
      <w:pPr>
        <w:spacing w:after="0" w:line="240" w:lineRule="auto"/>
        <w:jc w:val="center"/>
        <w:rPr>
          <w:rFonts w:ascii="Times New Roman" w:hAnsi="Times New Roman"/>
          <w:sz w:val="28"/>
          <w:szCs w:val="28"/>
          <w:lang w:eastAsia="ar-SA"/>
        </w:rPr>
      </w:pPr>
    </w:p>
    <w:p w:rsidR="00E874DE" w:rsidRPr="00FA4C41" w:rsidRDefault="00E874DE" w:rsidP="00FA4C41">
      <w:pPr>
        <w:spacing w:after="0" w:line="240" w:lineRule="auto"/>
        <w:jc w:val="center"/>
        <w:rPr>
          <w:rFonts w:ascii="Times New Roman" w:hAnsi="Times New Roman"/>
          <w:lang w:eastAsia="ar-SA"/>
        </w:rPr>
      </w:pPr>
    </w:p>
    <w:p w:rsidR="00E874DE" w:rsidRPr="00FA4C41" w:rsidRDefault="00E874DE" w:rsidP="00FA4C41">
      <w:pPr>
        <w:spacing w:after="0" w:line="240" w:lineRule="auto"/>
        <w:jc w:val="center"/>
        <w:rPr>
          <w:rFonts w:ascii="Times New Roman" w:hAnsi="Times New Roman"/>
          <w:lang w:eastAsia="ar-SA"/>
        </w:rPr>
      </w:pPr>
    </w:p>
    <w:p w:rsidR="00E874DE" w:rsidRPr="00FA4C41" w:rsidRDefault="00E874DE" w:rsidP="00FA4C41">
      <w:pPr>
        <w:spacing w:after="0" w:line="240" w:lineRule="auto"/>
        <w:jc w:val="center"/>
        <w:rPr>
          <w:rFonts w:ascii="Times New Roman" w:hAnsi="Times New Roman"/>
          <w:lang w:eastAsia="ar-SA"/>
        </w:rPr>
      </w:pPr>
    </w:p>
    <w:p w:rsidR="00E874DE" w:rsidRPr="00FA4C41" w:rsidRDefault="00E874DE" w:rsidP="00FA4C41">
      <w:pPr>
        <w:spacing w:after="0" w:line="240" w:lineRule="auto"/>
        <w:jc w:val="center"/>
        <w:rPr>
          <w:rFonts w:ascii="Times New Roman" w:hAnsi="Times New Roman"/>
          <w:lang w:eastAsia="ar-SA"/>
        </w:rPr>
      </w:pPr>
    </w:p>
    <w:p w:rsidR="00E874DE" w:rsidRPr="00FA4C41" w:rsidRDefault="00E874DE" w:rsidP="00FA4C41">
      <w:pPr>
        <w:spacing w:after="0" w:line="240" w:lineRule="auto"/>
        <w:jc w:val="center"/>
        <w:rPr>
          <w:rFonts w:ascii="Times New Roman" w:hAnsi="Times New Roman"/>
          <w:lang w:eastAsia="ar-SA"/>
        </w:rPr>
      </w:pPr>
    </w:p>
    <w:p w:rsidR="00E874DE" w:rsidRPr="00FA4C41" w:rsidRDefault="00E874DE" w:rsidP="00FA4C41">
      <w:pPr>
        <w:spacing w:after="0" w:line="240" w:lineRule="auto"/>
        <w:jc w:val="center"/>
        <w:rPr>
          <w:rFonts w:ascii="Times New Roman" w:hAnsi="Times New Roman"/>
          <w:lang w:eastAsia="ar-SA"/>
        </w:rPr>
      </w:pPr>
    </w:p>
    <w:p w:rsidR="00E874DE" w:rsidRPr="00FA4C41" w:rsidRDefault="00E874DE" w:rsidP="00FA4C41">
      <w:pPr>
        <w:spacing w:after="0" w:line="240" w:lineRule="auto"/>
        <w:jc w:val="center"/>
        <w:rPr>
          <w:rFonts w:ascii="Times New Roman" w:hAnsi="Times New Roman"/>
          <w:lang w:eastAsia="ar-SA"/>
        </w:rPr>
      </w:pPr>
    </w:p>
    <w:p w:rsidR="00E874DE" w:rsidRPr="00FA4C41" w:rsidRDefault="00E874DE" w:rsidP="00FA4C41">
      <w:pPr>
        <w:spacing w:after="0" w:line="240" w:lineRule="auto"/>
        <w:jc w:val="center"/>
        <w:rPr>
          <w:rFonts w:ascii="Times New Roman" w:hAnsi="Times New Roman"/>
          <w:lang w:eastAsia="ar-SA"/>
        </w:rPr>
      </w:pPr>
    </w:p>
    <w:p w:rsidR="00E874DE" w:rsidRPr="00FA4C41" w:rsidRDefault="00E874DE" w:rsidP="00FA4C41">
      <w:pPr>
        <w:spacing w:after="0" w:line="240" w:lineRule="auto"/>
        <w:rPr>
          <w:rFonts w:ascii="Times New Roman" w:hAnsi="Times New Roman"/>
          <w:lang w:eastAsia="ar-SA"/>
        </w:rPr>
      </w:pPr>
    </w:p>
    <w:p w:rsidR="00E874DE" w:rsidRPr="00FA4C41" w:rsidRDefault="00E874DE" w:rsidP="00FA4C41">
      <w:pPr>
        <w:spacing w:after="0" w:line="240" w:lineRule="auto"/>
        <w:jc w:val="center"/>
        <w:rPr>
          <w:rFonts w:ascii="Times New Roman" w:hAnsi="Times New Roman"/>
          <w:sz w:val="28"/>
          <w:szCs w:val="28"/>
          <w:lang w:eastAsia="ar-SA"/>
        </w:rPr>
      </w:pPr>
    </w:p>
    <w:p w:rsidR="00E874DE" w:rsidRPr="00FA4C41" w:rsidRDefault="00E874DE" w:rsidP="00FA4C41">
      <w:pPr>
        <w:spacing w:after="0" w:line="240" w:lineRule="auto"/>
        <w:jc w:val="center"/>
        <w:rPr>
          <w:rFonts w:ascii="Times New Roman" w:hAnsi="Times New Roman"/>
          <w:sz w:val="28"/>
          <w:szCs w:val="28"/>
          <w:lang w:eastAsia="ar-SA"/>
        </w:rPr>
      </w:pPr>
    </w:p>
    <w:p w:rsidR="00E874DE" w:rsidRPr="00FA4C41" w:rsidRDefault="00E874DE" w:rsidP="00FA4C41">
      <w:pPr>
        <w:spacing w:after="0" w:line="240" w:lineRule="auto"/>
        <w:jc w:val="center"/>
        <w:rPr>
          <w:rFonts w:ascii="Times New Roman" w:hAnsi="Times New Roman"/>
          <w:sz w:val="28"/>
          <w:szCs w:val="28"/>
          <w:lang w:eastAsia="ar-SA"/>
        </w:rPr>
      </w:pPr>
    </w:p>
    <w:p w:rsidR="00E874DE" w:rsidRPr="00FA4C41" w:rsidRDefault="00E874DE" w:rsidP="00FA4C41">
      <w:pPr>
        <w:spacing w:after="0" w:line="240" w:lineRule="auto"/>
        <w:jc w:val="center"/>
        <w:rPr>
          <w:rFonts w:ascii="Times New Roman" w:hAnsi="Times New Roman"/>
          <w:sz w:val="28"/>
          <w:szCs w:val="28"/>
          <w:lang w:eastAsia="ar-SA"/>
        </w:rPr>
      </w:pPr>
    </w:p>
    <w:p w:rsidR="00E874DE" w:rsidRPr="00FA4C41" w:rsidRDefault="00E874DE" w:rsidP="00FA4C41">
      <w:pPr>
        <w:spacing w:after="0" w:line="240" w:lineRule="auto"/>
        <w:jc w:val="center"/>
        <w:rPr>
          <w:rFonts w:ascii="Times New Roman" w:hAnsi="Times New Roman"/>
          <w:sz w:val="28"/>
          <w:szCs w:val="28"/>
          <w:lang w:eastAsia="ar-SA"/>
        </w:rPr>
      </w:pPr>
    </w:p>
    <w:p w:rsidR="00E874DE" w:rsidRPr="00FA4C41" w:rsidRDefault="00E874DE" w:rsidP="00FA4C41">
      <w:pPr>
        <w:spacing w:after="0" w:line="240" w:lineRule="auto"/>
        <w:rPr>
          <w:rFonts w:ascii="Times New Roman" w:hAnsi="Times New Roman"/>
          <w:sz w:val="28"/>
          <w:szCs w:val="28"/>
          <w:lang w:eastAsia="ar-SA"/>
        </w:rPr>
      </w:pPr>
    </w:p>
    <w:p w:rsidR="00E874DE" w:rsidRPr="00FA4C41" w:rsidRDefault="00E874DE" w:rsidP="00FA4C41">
      <w:pPr>
        <w:spacing w:after="0" w:line="240" w:lineRule="auto"/>
        <w:jc w:val="center"/>
        <w:rPr>
          <w:rFonts w:ascii="Times New Roman" w:hAnsi="Times New Roman"/>
          <w:sz w:val="28"/>
          <w:szCs w:val="28"/>
          <w:lang w:eastAsia="ar-SA"/>
        </w:rPr>
      </w:pPr>
      <w:r w:rsidRPr="00FA4C41">
        <w:rPr>
          <w:rFonts w:ascii="Times New Roman" w:hAnsi="Times New Roman"/>
          <w:sz w:val="28"/>
          <w:szCs w:val="28"/>
          <w:lang w:eastAsia="ar-SA"/>
        </w:rPr>
        <w:t>Акбулак, 202</w:t>
      </w:r>
      <w:r>
        <w:rPr>
          <w:rFonts w:ascii="Times New Roman" w:hAnsi="Times New Roman"/>
          <w:sz w:val="28"/>
          <w:szCs w:val="28"/>
          <w:lang w:eastAsia="ar-SA"/>
        </w:rPr>
        <w:t>5</w:t>
      </w:r>
    </w:p>
    <w:p w:rsidR="00E874DE" w:rsidRDefault="00E874DE" w:rsidP="00FA4C41">
      <w:pPr>
        <w:spacing w:after="0" w:line="240" w:lineRule="auto"/>
        <w:rPr>
          <w:rFonts w:ascii="Times New Roman" w:hAnsi="Times New Roman"/>
          <w:b/>
          <w:color w:val="FF0000"/>
          <w:sz w:val="28"/>
          <w:szCs w:val="28"/>
          <w:lang w:eastAsia="ar-SA"/>
        </w:rPr>
      </w:pPr>
      <w:r w:rsidRPr="00FA4C41">
        <w:rPr>
          <w:rFonts w:ascii="Times New Roman" w:hAnsi="Times New Roman"/>
          <w:b/>
          <w:color w:val="FF0000"/>
          <w:sz w:val="28"/>
          <w:szCs w:val="28"/>
          <w:lang w:eastAsia="ar-SA"/>
        </w:rPr>
        <w:t xml:space="preserve"> </w:t>
      </w:r>
    </w:p>
    <w:p w:rsidR="00E874DE" w:rsidRDefault="00E874DE" w:rsidP="00FA4C41">
      <w:pPr>
        <w:spacing w:after="0" w:line="240" w:lineRule="auto"/>
        <w:rPr>
          <w:rFonts w:ascii="Times New Roman" w:hAnsi="Times New Roman"/>
          <w:b/>
          <w:color w:val="FF0000"/>
          <w:sz w:val="28"/>
          <w:szCs w:val="28"/>
          <w:lang w:eastAsia="ar-SA"/>
        </w:rPr>
      </w:pPr>
    </w:p>
    <w:p w:rsidR="00E874DE" w:rsidRDefault="00E874DE" w:rsidP="00FA4C41">
      <w:pPr>
        <w:spacing w:after="0" w:line="240" w:lineRule="auto"/>
        <w:rPr>
          <w:rFonts w:ascii="Times New Roman" w:hAnsi="Times New Roman"/>
          <w:b/>
          <w:color w:val="FF0000"/>
          <w:sz w:val="28"/>
          <w:szCs w:val="28"/>
          <w:lang w:eastAsia="ar-SA"/>
        </w:rPr>
      </w:pPr>
    </w:p>
    <w:p w:rsidR="00E874DE" w:rsidRDefault="00E874DE" w:rsidP="00FA4C41">
      <w:pPr>
        <w:spacing w:after="0" w:line="240" w:lineRule="auto"/>
        <w:rPr>
          <w:rFonts w:ascii="Times New Roman" w:hAnsi="Times New Roman"/>
          <w:b/>
          <w:color w:val="FF0000"/>
          <w:sz w:val="28"/>
          <w:szCs w:val="28"/>
          <w:lang w:eastAsia="ar-SA"/>
        </w:rPr>
      </w:pPr>
    </w:p>
    <w:p w:rsidR="00E874DE" w:rsidRPr="00FA4C41" w:rsidRDefault="008C1462" w:rsidP="00FA4C41">
      <w:pPr>
        <w:spacing w:after="0" w:line="240" w:lineRule="auto"/>
        <w:jc w:val="center"/>
        <w:rPr>
          <w:rFonts w:ascii="Times New Roman" w:hAnsi="Times New Roman"/>
          <w:b/>
          <w:caps/>
          <w:sz w:val="28"/>
          <w:szCs w:val="28"/>
          <w:lang w:eastAsia="ar-SA"/>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5.3pt;margin-top:-47.65pt;width:577.5pt;height:807.75pt;z-index:-251658752;mso-position-horizontal:absolute;mso-position-horizontal-relative:text;mso-position-vertical:absolute;mso-position-vertical-relative:text;mso-width-relative:page;mso-height-relative:page" wrapcoords="-33 0 -33 21579 21600 21579 21600 0 -33 0">
            <v:imagedata r:id="rId7" o:title="география"/>
            <w10:wrap type="through"/>
          </v:shape>
        </w:pict>
      </w:r>
      <w:bookmarkStart w:id="0" w:name="_GoBack"/>
      <w:bookmarkEnd w:id="0"/>
      <w:r w:rsidR="00E874DE" w:rsidRPr="00FA4C41">
        <w:rPr>
          <w:rFonts w:ascii="Times New Roman" w:hAnsi="Times New Roman"/>
          <w:b/>
          <w:caps/>
          <w:sz w:val="28"/>
          <w:szCs w:val="28"/>
          <w:lang w:eastAsia="ar-SA"/>
        </w:rPr>
        <w:t>Содержание</w:t>
      </w:r>
    </w:p>
    <w:p w:rsidR="00E874DE" w:rsidRPr="00FA4C41" w:rsidRDefault="00E874DE" w:rsidP="00FA4C41">
      <w:pPr>
        <w:spacing w:after="0" w:line="240" w:lineRule="auto"/>
        <w:jc w:val="center"/>
        <w:rPr>
          <w:rFonts w:ascii="Times New Roman" w:hAnsi="Times New Roman"/>
          <w:b/>
          <w:sz w:val="28"/>
          <w:szCs w:val="28"/>
          <w:lang w:eastAsia="ar-SA"/>
        </w:rPr>
      </w:pPr>
    </w:p>
    <w:tbl>
      <w:tblPr>
        <w:tblW w:w="0" w:type="auto"/>
        <w:tblLook w:val="01E0" w:firstRow="1" w:lastRow="1" w:firstColumn="1" w:lastColumn="1" w:noHBand="0" w:noVBand="0"/>
      </w:tblPr>
      <w:tblGrid>
        <w:gridCol w:w="8719"/>
        <w:gridCol w:w="1135"/>
      </w:tblGrid>
      <w:tr w:rsidR="00E874DE" w:rsidRPr="00771AB7" w:rsidTr="00C46325">
        <w:tc>
          <w:tcPr>
            <w:tcW w:w="8719" w:type="dxa"/>
          </w:tcPr>
          <w:p w:rsidR="00E874DE" w:rsidRPr="00FA4C41" w:rsidRDefault="00E874DE" w:rsidP="00FA4C41">
            <w:pPr>
              <w:spacing w:after="0" w:line="240" w:lineRule="auto"/>
              <w:jc w:val="both"/>
              <w:rPr>
                <w:rFonts w:ascii="Times New Roman" w:hAnsi="Times New Roman"/>
                <w:sz w:val="28"/>
                <w:szCs w:val="28"/>
                <w:lang w:eastAsia="ar-SA"/>
              </w:rPr>
            </w:pPr>
            <w:r w:rsidRPr="00FA4C41">
              <w:rPr>
                <w:rFonts w:ascii="Times New Roman" w:hAnsi="Times New Roman"/>
                <w:sz w:val="28"/>
                <w:szCs w:val="28"/>
                <w:lang w:eastAsia="ar-SA"/>
              </w:rPr>
              <w:t>1. Пояснительная записка………………………………………………</w:t>
            </w:r>
            <w:r>
              <w:rPr>
                <w:rFonts w:ascii="Times New Roman" w:hAnsi="Times New Roman"/>
                <w:sz w:val="28"/>
                <w:szCs w:val="28"/>
                <w:lang w:eastAsia="ar-SA"/>
              </w:rPr>
              <w:t>….</w:t>
            </w:r>
          </w:p>
        </w:tc>
        <w:tc>
          <w:tcPr>
            <w:tcW w:w="1135" w:type="dxa"/>
          </w:tcPr>
          <w:p w:rsidR="00E874DE" w:rsidRPr="00771AB7" w:rsidRDefault="00E874DE" w:rsidP="00FA4C41">
            <w:pPr>
              <w:spacing w:after="0" w:line="240" w:lineRule="auto"/>
              <w:jc w:val="center"/>
              <w:rPr>
                <w:rFonts w:ascii="Times New Roman" w:hAnsi="Times New Roman"/>
                <w:bCs/>
                <w:sz w:val="28"/>
                <w:szCs w:val="28"/>
                <w:lang w:eastAsia="ar-SA"/>
              </w:rPr>
            </w:pPr>
            <w:r w:rsidRPr="00771AB7">
              <w:rPr>
                <w:rFonts w:ascii="Times New Roman" w:hAnsi="Times New Roman"/>
                <w:bCs/>
                <w:sz w:val="28"/>
                <w:szCs w:val="28"/>
                <w:lang w:eastAsia="ar-SA"/>
              </w:rPr>
              <w:t>4</w:t>
            </w:r>
          </w:p>
        </w:tc>
      </w:tr>
      <w:tr w:rsidR="00E874DE" w:rsidRPr="00771AB7" w:rsidTr="00C46325">
        <w:tc>
          <w:tcPr>
            <w:tcW w:w="8719" w:type="dxa"/>
          </w:tcPr>
          <w:p w:rsidR="00E874DE" w:rsidRPr="00FA4C41" w:rsidRDefault="00E874DE" w:rsidP="00FA4C41">
            <w:pPr>
              <w:spacing w:after="0" w:line="240" w:lineRule="auto"/>
              <w:jc w:val="both"/>
              <w:rPr>
                <w:rFonts w:ascii="Times New Roman" w:hAnsi="Times New Roman"/>
                <w:sz w:val="28"/>
                <w:szCs w:val="28"/>
                <w:lang w:eastAsia="ar-SA"/>
              </w:rPr>
            </w:pPr>
            <w:r w:rsidRPr="00FA4C41">
              <w:rPr>
                <w:rFonts w:ascii="Times New Roman" w:hAnsi="Times New Roman"/>
                <w:sz w:val="28"/>
                <w:szCs w:val="28"/>
                <w:lang w:eastAsia="ar-SA"/>
              </w:rPr>
              <w:t>2. Общая характеристика учебной дисциплины………………………</w:t>
            </w:r>
            <w:r>
              <w:rPr>
                <w:rFonts w:ascii="Times New Roman" w:hAnsi="Times New Roman"/>
                <w:sz w:val="28"/>
                <w:szCs w:val="28"/>
                <w:lang w:eastAsia="ar-SA"/>
              </w:rPr>
              <w:t>…</w:t>
            </w:r>
          </w:p>
        </w:tc>
        <w:tc>
          <w:tcPr>
            <w:tcW w:w="1135" w:type="dxa"/>
          </w:tcPr>
          <w:p w:rsidR="00E874DE" w:rsidRPr="00771AB7" w:rsidRDefault="00E874DE" w:rsidP="00FA4C41">
            <w:pPr>
              <w:spacing w:after="0" w:line="240" w:lineRule="auto"/>
              <w:jc w:val="center"/>
              <w:rPr>
                <w:rFonts w:ascii="Times New Roman" w:hAnsi="Times New Roman"/>
                <w:bCs/>
                <w:sz w:val="28"/>
                <w:szCs w:val="28"/>
                <w:lang w:eastAsia="ar-SA"/>
              </w:rPr>
            </w:pPr>
            <w:r w:rsidRPr="00771AB7">
              <w:rPr>
                <w:rFonts w:ascii="Times New Roman" w:hAnsi="Times New Roman"/>
                <w:bCs/>
                <w:sz w:val="28"/>
                <w:szCs w:val="28"/>
                <w:lang w:eastAsia="ar-SA"/>
              </w:rPr>
              <w:t>8</w:t>
            </w:r>
          </w:p>
        </w:tc>
      </w:tr>
      <w:tr w:rsidR="00E874DE" w:rsidRPr="00771AB7" w:rsidTr="00C46325">
        <w:tc>
          <w:tcPr>
            <w:tcW w:w="8719" w:type="dxa"/>
          </w:tcPr>
          <w:p w:rsidR="00E874DE" w:rsidRPr="00FA4C41" w:rsidRDefault="00E874DE" w:rsidP="00FA4C41">
            <w:pPr>
              <w:spacing w:after="0" w:line="240" w:lineRule="auto"/>
              <w:jc w:val="both"/>
              <w:rPr>
                <w:rFonts w:ascii="Times New Roman" w:hAnsi="Times New Roman"/>
                <w:sz w:val="28"/>
                <w:szCs w:val="28"/>
                <w:lang w:eastAsia="ar-SA"/>
              </w:rPr>
            </w:pPr>
            <w:r w:rsidRPr="00FA4C41">
              <w:rPr>
                <w:rFonts w:ascii="Times New Roman" w:hAnsi="Times New Roman"/>
                <w:sz w:val="28"/>
                <w:szCs w:val="28"/>
                <w:lang w:eastAsia="ar-SA"/>
              </w:rPr>
              <w:t>3. Место учебной дисциплины в учебном плане……………………</w:t>
            </w:r>
            <w:r>
              <w:rPr>
                <w:rFonts w:ascii="Times New Roman" w:hAnsi="Times New Roman"/>
                <w:sz w:val="28"/>
                <w:szCs w:val="28"/>
                <w:lang w:eastAsia="ar-SA"/>
              </w:rPr>
              <w:t>…...</w:t>
            </w:r>
          </w:p>
        </w:tc>
        <w:tc>
          <w:tcPr>
            <w:tcW w:w="1135" w:type="dxa"/>
          </w:tcPr>
          <w:p w:rsidR="00E874DE" w:rsidRPr="00771AB7" w:rsidRDefault="00E874DE" w:rsidP="00FA4C41">
            <w:pPr>
              <w:spacing w:after="0" w:line="240" w:lineRule="auto"/>
              <w:jc w:val="center"/>
              <w:rPr>
                <w:rFonts w:ascii="Times New Roman" w:hAnsi="Times New Roman"/>
                <w:bCs/>
                <w:sz w:val="28"/>
                <w:szCs w:val="28"/>
                <w:lang w:eastAsia="ar-SA"/>
              </w:rPr>
            </w:pPr>
            <w:r w:rsidRPr="00771AB7">
              <w:rPr>
                <w:rFonts w:ascii="Times New Roman" w:hAnsi="Times New Roman"/>
                <w:bCs/>
                <w:sz w:val="28"/>
                <w:szCs w:val="28"/>
                <w:lang w:eastAsia="ar-SA"/>
              </w:rPr>
              <w:t>10</w:t>
            </w:r>
          </w:p>
        </w:tc>
      </w:tr>
      <w:tr w:rsidR="00E874DE" w:rsidRPr="00771AB7" w:rsidTr="00C46325">
        <w:tc>
          <w:tcPr>
            <w:tcW w:w="8719" w:type="dxa"/>
          </w:tcPr>
          <w:p w:rsidR="00E874DE" w:rsidRPr="00FA4C41" w:rsidRDefault="00E874DE" w:rsidP="00FA4C41">
            <w:pPr>
              <w:spacing w:after="0" w:line="240" w:lineRule="auto"/>
              <w:jc w:val="both"/>
              <w:rPr>
                <w:rFonts w:ascii="Times New Roman" w:hAnsi="Times New Roman"/>
                <w:sz w:val="28"/>
                <w:szCs w:val="28"/>
                <w:lang w:eastAsia="ar-SA"/>
              </w:rPr>
            </w:pPr>
            <w:r w:rsidRPr="00FA4C41">
              <w:rPr>
                <w:rFonts w:ascii="Times New Roman" w:hAnsi="Times New Roman"/>
                <w:sz w:val="28"/>
                <w:szCs w:val="28"/>
                <w:lang w:eastAsia="ar-SA"/>
              </w:rPr>
              <w:t>4. Результаты освоения учебной дисциплины………………………</w:t>
            </w:r>
            <w:r>
              <w:rPr>
                <w:rFonts w:ascii="Times New Roman" w:hAnsi="Times New Roman"/>
                <w:sz w:val="28"/>
                <w:szCs w:val="28"/>
                <w:lang w:eastAsia="ar-SA"/>
              </w:rPr>
              <w:t>……</w:t>
            </w:r>
          </w:p>
        </w:tc>
        <w:tc>
          <w:tcPr>
            <w:tcW w:w="1135" w:type="dxa"/>
          </w:tcPr>
          <w:p w:rsidR="00E874DE" w:rsidRPr="00771AB7" w:rsidRDefault="00E874DE" w:rsidP="00FA4C41">
            <w:pPr>
              <w:spacing w:after="0" w:line="240" w:lineRule="auto"/>
              <w:jc w:val="center"/>
              <w:rPr>
                <w:rFonts w:ascii="Times New Roman" w:hAnsi="Times New Roman"/>
                <w:bCs/>
                <w:sz w:val="28"/>
                <w:szCs w:val="28"/>
                <w:lang w:eastAsia="ar-SA"/>
              </w:rPr>
            </w:pPr>
            <w:r w:rsidRPr="00771AB7">
              <w:rPr>
                <w:rFonts w:ascii="Times New Roman" w:hAnsi="Times New Roman"/>
                <w:bCs/>
                <w:sz w:val="28"/>
                <w:szCs w:val="28"/>
                <w:lang w:eastAsia="ar-SA"/>
              </w:rPr>
              <w:t>11</w:t>
            </w:r>
          </w:p>
        </w:tc>
      </w:tr>
      <w:tr w:rsidR="00E874DE" w:rsidRPr="00771AB7" w:rsidTr="00C46325">
        <w:tc>
          <w:tcPr>
            <w:tcW w:w="8719" w:type="dxa"/>
          </w:tcPr>
          <w:p w:rsidR="00E874DE" w:rsidRPr="00FA4C41" w:rsidRDefault="00E874DE" w:rsidP="00FA4C41">
            <w:pPr>
              <w:spacing w:after="0" w:line="240" w:lineRule="auto"/>
              <w:jc w:val="both"/>
              <w:rPr>
                <w:rFonts w:ascii="Times New Roman" w:hAnsi="Times New Roman"/>
                <w:sz w:val="28"/>
                <w:szCs w:val="28"/>
                <w:lang w:eastAsia="ar-SA"/>
              </w:rPr>
            </w:pPr>
            <w:r w:rsidRPr="00FA4C41">
              <w:rPr>
                <w:rFonts w:ascii="Times New Roman" w:hAnsi="Times New Roman"/>
                <w:sz w:val="28"/>
                <w:szCs w:val="28"/>
                <w:lang w:eastAsia="ar-SA"/>
              </w:rPr>
              <w:t>5. Структура и содержание учебной дисциплины………………………</w:t>
            </w:r>
          </w:p>
        </w:tc>
        <w:tc>
          <w:tcPr>
            <w:tcW w:w="1135" w:type="dxa"/>
          </w:tcPr>
          <w:p w:rsidR="00E874DE" w:rsidRPr="00771AB7" w:rsidRDefault="00E874DE" w:rsidP="00FA4C41">
            <w:pPr>
              <w:spacing w:after="0" w:line="240" w:lineRule="auto"/>
              <w:jc w:val="center"/>
              <w:rPr>
                <w:rFonts w:ascii="Times New Roman" w:hAnsi="Times New Roman"/>
                <w:bCs/>
                <w:sz w:val="28"/>
                <w:szCs w:val="28"/>
                <w:lang w:eastAsia="ar-SA"/>
              </w:rPr>
            </w:pPr>
            <w:r w:rsidRPr="00771AB7">
              <w:rPr>
                <w:rFonts w:ascii="Times New Roman" w:hAnsi="Times New Roman"/>
                <w:bCs/>
                <w:sz w:val="28"/>
                <w:szCs w:val="28"/>
                <w:lang w:eastAsia="ar-SA"/>
              </w:rPr>
              <w:t>24</w:t>
            </w:r>
          </w:p>
        </w:tc>
      </w:tr>
      <w:tr w:rsidR="00E874DE" w:rsidRPr="00771AB7" w:rsidTr="00C46325">
        <w:tc>
          <w:tcPr>
            <w:tcW w:w="8719" w:type="dxa"/>
          </w:tcPr>
          <w:p w:rsidR="00E874DE" w:rsidRPr="00FA4C41" w:rsidRDefault="00E874DE" w:rsidP="00FA4C41">
            <w:pPr>
              <w:spacing w:after="0" w:line="240" w:lineRule="auto"/>
              <w:jc w:val="both"/>
              <w:rPr>
                <w:rFonts w:ascii="Times New Roman" w:hAnsi="Times New Roman"/>
                <w:sz w:val="28"/>
                <w:szCs w:val="28"/>
                <w:lang w:eastAsia="ar-SA"/>
              </w:rPr>
            </w:pPr>
            <w:r w:rsidRPr="00FA4C41">
              <w:rPr>
                <w:rFonts w:ascii="Times New Roman" w:hAnsi="Times New Roman"/>
                <w:sz w:val="28"/>
                <w:szCs w:val="28"/>
                <w:lang w:eastAsia="ar-SA"/>
              </w:rPr>
              <w:t>6. Календарно - тематический план…………………………………</w:t>
            </w:r>
            <w:r>
              <w:rPr>
                <w:rFonts w:ascii="Times New Roman" w:hAnsi="Times New Roman"/>
                <w:sz w:val="28"/>
                <w:szCs w:val="28"/>
                <w:lang w:eastAsia="ar-SA"/>
              </w:rPr>
              <w:t>…….</w:t>
            </w:r>
          </w:p>
        </w:tc>
        <w:tc>
          <w:tcPr>
            <w:tcW w:w="1135" w:type="dxa"/>
          </w:tcPr>
          <w:p w:rsidR="00E874DE" w:rsidRPr="00771AB7" w:rsidRDefault="00E874DE" w:rsidP="00FA4C41">
            <w:pPr>
              <w:spacing w:after="0" w:line="240" w:lineRule="auto"/>
              <w:jc w:val="center"/>
              <w:rPr>
                <w:rFonts w:ascii="Times New Roman" w:hAnsi="Times New Roman"/>
                <w:bCs/>
                <w:sz w:val="28"/>
                <w:szCs w:val="28"/>
                <w:lang w:eastAsia="ar-SA"/>
              </w:rPr>
            </w:pPr>
            <w:r w:rsidRPr="00771AB7">
              <w:rPr>
                <w:rFonts w:ascii="Times New Roman" w:hAnsi="Times New Roman"/>
                <w:bCs/>
                <w:sz w:val="28"/>
                <w:szCs w:val="28"/>
                <w:lang w:eastAsia="ar-SA"/>
              </w:rPr>
              <w:t>30</w:t>
            </w:r>
          </w:p>
        </w:tc>
      </w:tr>
      <w:tr w:rsidR="00E874DE" w:rsidRPr="00771AB7" w:rsidTr="00C46325">
        <w:tc>
          <w:tcPr>
            <w:tcW w:w="8719" w:type="dxa"/>
          </w:tcPr>
          <w:p w:rsidR="00E874DE" w:rsidRPr="00FA4C41" w:rsidRDefault="00E874DE" w:rsidP="00FA4C41">
            <w:pPr>
              <w:spacing w:after="0" w:line="240" w:lineRule="auto"/>
              <w:jc w:val="both"/>
              <w:rPr>
                <w:rFonts w:ascii="Times New Roman" w:hAnsi="Times New Roman"/>
                <w:sz w:val="28"/>
                <w:szCs w:val="28"/>
                <w:lang w:eastAsia="ar-SA"/>
              </w:rPr>
            </w:pPr>
            <w:r w:rsidRPr="00FA4C41">
              <w:rPr>
                <w:rFonts w:ascii="Times New Roman" w:hAnsi="Times New Roman"/>
                <w:sz w:val="28"/>
                <w:szCs w:val="28"/>
                <w:lang w:eastAsia="ar-SA"/>
              </w:rPr>
              <w:t>7. Примерные темы индивидуальных проектов…………………….</w:t>
            </w:r>
          </w:p>
        </w:tc>
        <w:tc>
          <w:tcPr>
            <w:tcW w:w="1135" w:type="dxa"/>
          </w:tcPr>
          <w:p w:rsidR="00E874DE" w:rsidRPr="00771AB7" w:rsidRDefault="00E874DE" w:rsidP="00FA4C41">
            <w:pPr>
              <w:spacing w:after="0" w:line="240" w:lineRule="auto"/>
              <w:jc w:val="center"/>
              <w:rPr>
                <w:rFonts w:ascii="Times New Roman" w:hAnsi="Times New Roman"/>
                <w:bCs/>
                <w:sz w:val="28"/>
                <w:szCs w:val="28"/>
                <w:lang w:eastAsia="ar-SA"/>
              </w:rPr>
            </w:pPr>
            <w:r w:rsidRPr="00771AB7">
              <w:rPr>
                <w:rFonts w:ascii="Times New Roman" w:hAnsi="Times New Roman"/>
                <w:bCs/>
                <w:sz w:val="28"/>
                <w:szCs w:val="28"/>
                <w:lang w:eastAsia="ar-SA"/>
              </w:rPr>
              <w:t>43</w:t>
            </w:r>
          </w:p>
        </w:tc>
      </w:tr>
      <w:tr w:rsidR="00E874DE" w:rsidRPr="00771AB7" w:rsidTr="00C46325">
        <w:tc>
          <w:tcPr>
            <w:tcW w:w="8719" w:type="dxa"/>
          </w:tcPr>
          <w:p w:rsidR="00E874DE" w:rsidRPr="00FA4C41" w:rsidRDefault="00E874DE" w:rsidP="00FA4C41">
            <w:pPr>
              <w:spacing w:after="0" w:line="240" w:lineRule="auto"/>
              <w:jc w:val="both"/>
              <w:rPr>
                <w:rFonts w:ascii="Times New Roman" w:hAnsi="Times New Roman"/>
                <w:sz w:val="28"/>
                <w:szCs w:val="28"/>
                <w:lang w:eastAsia="ar-SA"/>
              </w:rPr>
            </w:pPr>
            <w:r w:rsidRPr="00FA4C41">
              <w:rPr>
                <w:rFonts w:ascii="Times New Roman" w:hAnsi="Times New Roman"/>
                <w:sz w:val="28"/>
                <w:szCs w:val="28"/>
                <w:lang w:eastAsia="ar-SA"/>
              </w:rPr>
              <w:t>8.Вопросы для подготовки к дифференцированному зачету/экзамену……………………………………………………………..</w:t>
            </w:r>
          </w:p>
        </w:tc>
        <w:tc>
          <w:tcPr>
            <w:tcW w:w="1135" w:type="dxa"/>
          </w:tcPr>
          <w:p w:rsidR="00E874DE" w:rsidRPr="00771AB7" w:rsidRDefault="00E874DE" w:rsidP="00FA4C41">
            <w:pPr>
              <w:spacing w:after="0" w:line="240" w:lineRule="auto"/>
              <w:jc w:val="center"/>
              <w:rPr>
                <w:rFonts w:ascii="Times New Roman" w:hAnsi="Times New Roman"/>
                <w:bCs/>
                <w:sz w:val="28"/>
                <w:szCs w:val="28"/>
                <w:lang w:eastAsia="ar-SA"/>
              </w:rPr>
            </w:pPr>
            <w:r w:rsidRPr="00771AB7">
              <w:rPr>
                <w:rFonts w:ascii="Times New Roman" w:hAnsi="Times New Roman"/>
                <w:bCs/>
                <w:sz w:val="28"/>
                <w:szCs w:val="28"/>
                <w:lang w:eastAsia="ar-SA"/>
              </w:rPr>
              <w:t>45</w:t>
            </w:r>
          </w:p>
        </w:tc>
      </w:tr>
      <w:tr w:rsidR="00E874DE" w:rsidRPr="00771AB7" w:rsidTr="00C46325">
        <w:tc>
          <w:tcPr>
            <w:tcW w:w="8719" w:type="dxa"/>
          </w:tcPr>
          <w:p w:rsidR="00E874DE" w:rsidRPr="00FA4C41" w:rsidRDefault="00E874DE" w:rsidP="00FA4C41">
            <w:pPr>
              <w:spacing w:after="0" w:line="240" w:lineRule="auto"/>
              <w:jc w:val="both"/>
              <w:rPr>
                <w:rFonts w:ascii="Times New Roman" w:hAnsi="Times New Roman"/>
                <w:sz w:val="28"/>
                <w:szCs w:val="28"/>
                <w:lang w:eastAsia="ar-SA"/>
              </w:rPr>
            </w:pPr>
            <w:r w:rsidRPr="00FA4C41">
              <w:rPr>
                <w:rFonts w:ascii="Times New Roman" w:hAnsi="Times New Roman"/>
                <w:sz w:val="28"/>
                <w:szCs w:val="28"/>
                <w:lang w:eastAsia="ar-SA"/>
              </w:rPr>
              <w:t>9. Учебно-методическое и материально-техническое обеспечение учебной дисциплины…………………………………………………</w:t>
            </w:r>
            <w:r>
              <w:rPr>
                <w:rFonts w:ascii="Times New Roman" w:hAnsi="Times New Roman"/>
                <w:sz w:val="28"/>
                <w:szCs w:val="28"/>
                <w:lang w:eastAsia="ar-SA"/>
              </w:rPr>
              <w:t>…….</w:t>
            </w:r>
          </w:p>
        </w:tc>
        <w:tc>
          <w:tcPr>
            <w:tcW w:w="1135" w:type="dxa"/>
          </w:tcPr>
          <w:p w:rsidR="00E874DE" w:rsidRPr="00771AB7" w:rsidRDefault="00E874DE" w:rsidP="00FA4C41">
            <w:pPr>
              <w:spacing w:after="0" w:line="240" w:lineRule="auto"/>
              <w:jc w:val="center"/>
              <w:rPr>
                <w:rFonts w:ascii="Times New Roman" w:hAnsi="Times New Roman"/>
                <w:bCs/>
                <w:sz w:val="28"/>
                <w:szCs w:val="28"/>
                <w:lang w:eastAsia="ar-SA"/>
              </w:rPr>
            </w:pPr>
            <w:r w:rsidRPr="00771AB7">
              <w:rPr>
                <w:rFonts w:ascii="Times New Roman" w:hAnsi="Times New Roman"/>
                <w:bCs/>
                <w:sz w:val="28"/>
                <w:szCs w:val="28"/>
                <w:lang w:eastAsia="ar-SA"/>
              </w:rPr>
              <w:t>47</w:t>
            </w:r>
          </w:p>
        </w:tc>
      </w:tr>
      <w:tr w:rsidR="00E874DE" w:rsidRPr="00771AB7" w:rsidTr="00C46325">
        <w:tc>
          <w:tcPr>
            <w:tcW w:w="8719" w:type="dxa"/>
          </w:tcPr>
          <w:p w:rsidR="00E874DE" w:rsidRPr="00FA4C41" w:rsidRDefault="00E874DE" w:rsidP="00FA4C41">
            <w:pPr>
              <w:spacing w:after="0" w:line="240" w:lineRule="auto"/>
              <w:jc w:val="both"/>
              <w:rPr>
                <w:rFonts w:ascii="Times New Roman" w:hAnsi="Times New Roman"/>
                <w:sz w:val="28"/>
                <w:szCs w:val="28"/>
                <w:lang w:eastAsia="ar-SA"/>
              </w:rPr>
            </w:pPr>
            <w:r w:rsidRPr="00FA4C41">
              <w:rPr>
                <w:rFonts w:ascii="Times New Roman" w:hAnsi="Times New Roman"/>
                <w:sz w:val="28"/>
                <w:szCs w:val="28"/>
                <w:lang w:eastAsia="ar-SA"/>
              </w:rPr>
              <w:t>10. Литература…………………………………………………………</w:t>
            </w:r>
            <w:r>
              <w:rPr>
                <w:rFonts w:ascii="Times New Roman" w:hAnsi="Times New Roman"/>
                <w:sz w:val="28"/>
                <w:szCs w:val="28"/>
                <w:lang w:eastAsia="ar-SA"/>
              </w:rPr>
              <w:t>…...</w:t>
            </w:r>
          </w:p>
        </w:tc>
        <w:tc>
          <w:tcPr>
            <w:tcW w:w="1135" w:type="dxa"/>
          </w:tcPr>
          <w:p w:rsidR="00E874DE" w:rsidRPr="00771AB7" w:rsidRDefault="00E874DE" w:rsidP="00FA4C41">
            <w:pPr>
              <w:spacing w:after="0" w:line="240" w:lineRule="auto"/>
              <w:jc w:val="center"/>
              <w:rPr>
                <w:rFonts w:ascii="Times New Roman" w:hAnsi="Times New Roman"/>
                <w:bCs/>
                <w:sz w:val="28"/>
                <w:szCs w:val="28"/>
                <w:lang w:eastAsia="ar-SA"/>
              </w:rPr>
            </w:pPr>
            <w:r w:rsidRPr="00771AB7">
              <w:rPr>
                <w:rFonts w:ascii="Times New Roman" w:hAnsi="Times New Roman"/>
                <w:bCs/>
                <w:sz w:val="28"/>
                <w:szCs w:val="28"/>
                <w:lang w:eastAsia="ar-SA"/>
              </w:rPr>
              <w:t>49</w:t>
            </w:r>
          </w:p>
        </w:tc>
      </w:tr>
    </w:tbl>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FA4C41">
      <w:pPr>
        <w:spacing w:after="0" w:line="240" w:lineRule="auto"/>
        <w:jc w:val="center"/>
        <w:rPr>
          <w:rFonts w:ascii="Times New Roman" w:hAnsi="Times New Roman"/>
          <w:b/>
          <w:sz w:val="28"/>
          <w:szCs w:val="28"/>
          <w:lang w:eastAsia="ar-SA"/>
        </w:rPr>
      </w:pPr>
      <w:r w:rsidRPr="00FA4C41">
        <w:rPr>
          <w:rFonts w:ascii="Times New Roman" w:hAnsi="Times New Roman"/>
          <w:b/>
          <w:sz w:val="28"/>
          <w:szCs w:val="28"/>
          <w:lang w:val="en-US" w:eastAsia="ar-SA"/>
        </w:rPr>
        <w:t>1</w:t>
      </w:r>
      <w:r w:rsidRPr="00FA4C41">
        <w:rPr>
          <w:rFonts w:ascii="Times New Roman" w:hAnsi="Times New Roman"/>
          <w:b/>
          <w:sz w:val="28"/>
          <w:szCs w:val="28"/>
          <w:lang w:eastAsia="ar-SA"/>
        </w:rPr>
        <w:t>.ПОЯСНИТЕЛЬНАЯ ЗАПИСКА</w:t>
      </w:r>
    </w:p>
    <w:p w:rsidR="00E874DE" w:rsidRPr="00FA4C41" w:rsidRDefault="00E874DE" w:rsidP="00FA4C41">
      <w:pPr>
        <w:spacing w:after="0" w:line="240" w:lineRule="auto"/>
        <w:jc w:val="center"/>
        <w:rPr>
          <w:rFonts w:ascii="Times New Roman" w:hAnsi="Times New Roman"/>
          <w:b/>
          <w:sz w:val="28"/>
          <w:szCs w:val="28"/>
          <w:lang w:eastAsia="ar-SA"/>
        </w:rPr>
      </w:pPr>
    </w:p>
    <w:p w:rsidR="00E874DE" w:rsidRPr="00FA4C41" w:rsidRDefault="00E874DE" w:rsidP="00C54DBB">
      <w:pPr>
        <w:tabs>
          <w:tab w:val="num" w:pos="600"/>
        </w:tabs>
        <w:spacing w:after="0" w:line="240" w:lineRule="auto"/>
        <w:ind w:firstLine="851"/>
        <w:jc w:val="both"/>
        <w:rPr>
          <w:rFonts w:ascii="Times New Roman" w:hAnsi="Times New Roman"/>
          <w:sz w:val="28"/>
          <w:szCs w:val="28"/>
          <w:lang w:eastAsia="ar-SA"/>
        </w:rPr>
      </w:pPr>
      <w:r w:rsidRPr="00FA4C41">
        <w:rPr>
          <w:rFonts w:ascii="Times New Roman" w:hAnsi="Times New Roman"/>
          <w:sz w:val="28"/>
          <w:szCs w:val="28"/>
          <w:lang w:eastAsia="ar-SA"/>
        </w:rPr>
        <w:t xml:space="preserve">Рабочая программа учебной дисциплины </w:t>
      </w:r>
      <w:r>
        <w:rPr>
          <w:rFonts w:ascii="Times New Roman" w:hAnsi="Times New Roman"/>
          <w:sz w:val="28"/>
          <w:szCs w:val="28"/>
          <w:lang w:eastAsia="ar-SA"/>
        </w:rPr>
        <w:t xml:space="preserve"> «География»</w:t>
      </w:r>
      <w:r w:rsidRPr="00FA4C41">
        <w:rPr>
          <w:rFonts w:ascii="Times New Roman" w:hAnsi="Times New Roman"/>
          <w:sz w:val="28"/>
          <w:szCs w:val="28"/>
          <w:lang w:eastAsia="ar-SA"/>
        </w:rPr>
        <w:t xml:space="preserve"> составлена на основе:</w:t>
      </w:r>
    </w:p>
    <w:p w:rsidR="00E874DE" w:rsidRPr="00FA4C41" w:rsidRDefault="00E874DE" w:rsidP="00FA4C41">
      <w:pPr>
        <w:tabs>
          <w:tab w:val="num" w:pos="600"/>
        </w:tabs>
        <w:spacing w:after="0" w:line="240" w:lineRule="auto"/>
        <w:ind w:firstLine="851"/>
        <w:jc w:val="both"/>
        <w:rPr>
          <w:rFonts w:ascii="Times New Roman" w:hAnsi="Times New Roman"/>
          <w:sz w:val="28"/>
          <w:szCs w:val="28"/>
          <w:lang w:eastAsia="ar-SA"/>
        </w:rPr>
      </w:pPr>
      <w:r w:rsidRPr="00FA4C41">
        <w:rPr>
          <w:rFonts w:ascii="Times New Roman" w:hAnsi="Times New Roman"/>
          <w:sz w:val="28"/>
          <w:szCs w:val="28"/>
          <w:lang w:eastAsia="ar-SA"/>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rsidR="00E874DE" w:rsidRPr="00FA4C41" w:rsidRDefault="00E874DE" w:rsidP="00FA4C41">
      <w:pPr>
        <w:tabs>
          <w:tab w:val="num" w:pos="600"/>
        </w:tabs>
        <w:spacing w:after="0" w:line="240" w:lineRule="auto"/>
        <w:ind w:firstLine="851"/>
        <w:jc w:val="both"/>
        <w:rPr>
          <w:rFonts w:ascii="Times New Roman" w:hAnsi="Times New Roman"/>
          <w:sz w:val="28"/>
          <w:szCs w:val="28"/>
          <w:lang w:eastAsia="ar-SA"/>
        </w:rPr>
      </w:pPr>
      <w:r w:rsidRPr="00FA4C41">
        <w:rPr>
          <w:rFonts w:ascii="Times New Roman" w:hAnsi="Times New Roman"/>
          <w:sz w:val="28"/>
          <w:szCs w:val="28"/>
          <w:lang w:eastAsia="ar-SA"/>
        </w:rPr>
        <w:t>- Приказа Минпросвещения России от 12.08.2022 N 732</w:t>
      </w:r>
      <w:r w:rsidRPr="00FA4C41">
        <w:rPr>
          <w:rFonts w:ascii="Times New Roman" w:hAnsi="Times New Roman"/>
          <w:sz w:val="28"/>
          <w:szCs w:val="28"/>
          <w:lang w:eastAsia="ar-SA"/>
        </w:rPr>
        <w:br/>
        <w:t xml:space="preserve">"О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w:t>
      </w:r>
      <w:smartTag w:uri="urn:schemas-microsoft-com:office:smarttags" w:element="metricconverter">
        <w:smartTagPr>
          <w:attr w:name="ProductID" w:val="2012 г"/>
        </w:smartTagPr>
        <w:r w:rsidRPr="00FA4C41">
          <w:rPr>
            <w:rFonts w:ascii="Times New Roman" w:hAnsi="Times New Roman"/>
            <w:sz w:val="28"/>
            <w:szCs w:val="28"/>
            <w:lang w:eastAsia="ar-SA"/>
          </w:rPr>
          <w:t>2012 г</w:t>
        </w:r>
      </w:smartTag>
      <w:r w:rsidRPr="00FA4C41">
        <w:rPr>
          <w:rFonts w:ascii="Times New Roman" w:hAnsi="Times New Roman"/>
          <w:sz w:val="28"/>
          <w:szCs w:val="28"/>
          <w:lang w:eastAsia="ar-SA"/>
        </w:rPr>
        <w:t>. N 413"</w:t>
      </w:r>
      <w:r w:rsidRPr="00FA4C41">
        <w:rPr>
          <w:rFonts w:ascii="Times New Roman" w:hAnsi="Times New Roman"/>
          <w:sz w:val="28"/>
          <w:szCs w:val="28"/>
          <w:lang w:eastAsia="ar-SA"/>
        </w:rPr>
        <w:br/>
        <w:t>(Зарегистрировано в Минюсте России 12.09.2022 N 70034);</w:t>
      </w:r>
    </w:p>
    <w:p w:rsidR="00E874DE" w:rsidRPr="00FA4C41" w:rsidRDefault="00E874DE" w:rsidP="00FA4C41">
      <w:pPr>
        <w:tabs>
          <w:tab w:val="num" w:pos="600"/>
        </w:tabs>
        <w:spacing w:after="0" w:line="240" w:lineRule="auto"/>
        <w:ind w:firstLine="851"/>
        <w:jc w:val="both"/>
        <w:rPr>
          <w:rFonts w:ascii="Times New Roman" w:hAnsi="Times New Roman"/>
          <w:sz w:val="28"/>
          <w:szCs w:val="28"/>
          <w:lang w:eastAsia="ar-SA"/>
        </w:rPr>
      </w:pPr>
      <w:r w:rsidRPr="00FA4C41">
        <w:rPr>
          <w:rFonts w:ascii="Times New Roman" w:hAnsi="Times New Roman"/>
          <w:sz w:val="28"/>
          <w:szCs w:val="28"/>
          <w:lang w:eastAsia="ar-SA"/>
        </w:rPr>
        <w:t>- Приказа Минпросвещения России от 23.11.2022 N 1014</w:t>
      </w:r>
      <w:r w:rsidRPr="00FA4C41">
        <w:rPr>
          <w:rFonts w:ascii="Times New Roman" w:hAnsi="Times New Roman"/>
          <w:sz w:val="28"/>
          <w:szCs w:val="28"/>
          <w:lang w:eastAsia="ar-SA"/>
        </w:rPr>
        <w:br/>
        <w:t>"Об утверждении федеральной образовательной программы среднего общего образования"  (Зарегистрировано в Минюсте России 22.12.2022 N 71763);</w:t>
      </w:r>
    </w:p>
    <w:p w:rsidR="00E874DE" w:rsidRPr="00FA4C41" w:rsidRDefault="00E874DE" w:rsidP="00FA4C41">
      <w:pPr>
        <w:spacing w:after="0" w:line="240" w:lineRule="auto"/>
        <w:rPr>
          <w:rFonts w:ascii="Times New Roman" w:hAnsi="Times New Roman"/>
          <w:sz w:val="28"/>
          <w:szCs w:val="28"/>
          <w:lang w:eastAsia="ar-SA"/>
        </w:rPr>
      </w:pPr>
      <w:r w:rsidRPr="00FA4C41">
        <w:rPr>
          <w:rFonts w:ascii="Times New Roman" w:hAnsi="Times New Roman"/>
          <w:sz w:val="28"/>
          <w:szCs w:val="28"/>
          <w:lang w:eastAsia="ar-SA"/>
        </w:rPr>
        <w:t xml:space="preserve">             -   </w:t>
      </w:r>
      <w:r w:rsidRPr="00FA4C41">
        <w:rPr>
          <w:rFonts w:ascii="Times New Roman" w:hAnsi="Times New Roman"/>
          <w:color w:val="000000"/>
          <w:sz w:val="28"/>
          <w:szCs w:val="28"/>
          <w:shd w:val="clear" w:color="auto" w:fill="FFFFFF"/>
          <w:lang w:eastAsia="ar-SA"/>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 (Зарегистрирован 11.10.2022 № 70461);</w:t>
      </w:r>
    </w:p>
    <w:p w:rsidR="00E874DE" w:rsidRPr="00FA4C41" w:rsidRDefault="00E874DE" w:rsidP="00FA4C41">
      <w:pPr>
        <w:tabs>
          <w:tab w:val="num" w:pos="600"/>
        </w:tabs>
        <w:spacing w:after="0" w:line="240" w:lineRule="auto"/>
        <w:ind w:firstLine="851"/>
        <w:jc w:val="both"/>
        <w:rPr>
          <w:rFonts w:ascii="Times New Roman" w:hAnsi="Times New Roman"/>
          <w:sz w:val="28"/>
          <w:szCs w:val="28"/>
          <w:lang w:eastAsia="ar-SA"/>
        </w:rPr>
      </w:pPr>
      <w:r w:rsidRPr="00FA4C41">
        <w:rPr>
          <w:rFonts w:ascii="Times New Roman" w:hAnsi="Times New Roman"/>
          <w:sz w:val="24"/>
          <w:szCs w:val="28"/>
          <w:lang w:eastAsia="ar-SA"/>
        </w:rPr>
        <w:t>-</w:t>
      </w:r>
      <w:r w:rsidRPr="00FA4C41">
        <w:rPr>
          <w:rFonts w:ascii="Times New Roman" w:hAnsi="Times New Roman"/>
          <w:sz w:val="28"/>
          <w:szCs w:val="28"/>
          <w:lang w:eastAsia="ar-SA"/>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E874DE" w:rsidRPr="00FA4C41" w:rsidRDefault="00E874DE" w:rsidP="00FA4C41">
      <w:pPr>
        <w:tabs>
          <w:tab w:val="num" w:pos="600"/>
        </w:tabs>
        <w:spacing w:after="0" w:line="240" w:lineRule="auto"/>
        <w:ind w:firstLine="851"/>
        <w:jc w:val="both"/>
        <w:rPr>
          <w:rFonts w:ascii="Times New Roman" w:hAnsi="Times New Roman"/>
          <w:i/>
          <w:sz w:val="28"/>
          <w:szCs w:val="28"/>
          <w:lang w:eastAsia="ar-SA"/>
        </w:rPr>
      </w:pPr>
      <w:r w:rsidRPr="00FA4C41">
        <w:rPr>
          <w:rFonts w:ascii="Times New Roman" w:hAnsi="Times New Roman"/>
          <w:sz w:val="28"/>
          <w:szCs w:val="28"/>
          <w:lang w:eastAsia="ar-SA"/>
        </w:rPr>
        <w:t>-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(Распоряжения Минпросвещения России от 30.04.2021 N Р-98).</w:t>
      </w:r>
      <w:r w:rsidRPr="00FA4C41">
        <w:rPr>
          <w:rFonts w:ascii="Times New Roman" w:hAnsi="Times New Roman"/>
          <w:i/>
          <w:sz w:val="28"/>
          <w:szCs w:val="28"/>
          <w:lang w:eastAsia="ar-SA"/>
        </w:rPr>
        <w:t xml:space="preserve"> </w:t>
      </w:r>
    </w:p>
    <w:p w:rsidR="00E874DE" w:rsidRPr="00FA4C41" w:rsidRDefault="00E874DE" w:rsidP="00FA4C41">
      <w:pPr>
        <w:tabs>
          <w:tab w:val="num" w:pos="600"/>
        </w:tabs>
        <w:spacing w:after="0" w:line="240" w:lineRule="auto"/>
        <w:ind w:firstLine="851"/>
        <w:jc w:val="both"/>
        <w:rPr>
          <w:rFonts w:ascii="Times New Roman" w:hAnsi="Times New Roman"/>
          <w:sz w:val="28"/>
          <w:szCs w:val="28"/>
          <w:lang w:eastAsia="ar-SA"/>
        </w:rPr>
      </w:pPr>
      <w:r w:rsidRPr="00FA4C41">
        <w:rPr>
          <w:rFonts w:ascii="Times New Roman" w:hAnsi="Times New Roman"/>
          <w:sz w:val="28"/>
          <w:szCs w:val="28"/>
          <w:lang w:eastAsia="ar-SA"/>
        </w:rPr>
        <w:t xml:space="preserve">-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w:t>
      </w:r>
      <w:smartTag w:uri="urn:schemas-microsoft-com:office:smarttags" w:element="metricconverter">
        <w:smartTagPr>
          <w:attr w:name="ProductID" w:val="2016 г"/>
        </w:smartTagPr>
        <w:r w:rsidRPr="00FA4C41">
          <w:rPr>
            <w:rFonts w:ascii="Times New Roman" w:hAnsi="Times New Roman"/>
            <w:sz w:val="28"/>
            <w:szCs w:val="28"/>
            <w:lang w:eastAsia="ar-SA"/>
          </w:rPr>
          <w:t>2016 г</w:t>
        </w:r>
      </w:smartTag>
      <w:r w:rsidRPr="00FA4C41">
        <w:rPr>
          <w:rFonts w:ascii="Times New Roman" w:hAnsi="Times New Roman"/>
          <w:sz w:val="28"/>
          <w:szCs w:val="28"/>
          <w:lang w:eastAsia="ar-SA"/>
        </w:rPr>
        <w:t>.);</w:t>
      </w:r>
    </w:p>
    <w:p w:rsidR="00E874DE" w:rsidRPr="00FA4C41" w:rsidRDefault="00E874DE" w:rsidP="00FA4C41">
      <w:pPr>
        <w:tabs>
          <w:tab w:val="num" w:pos="600"/>
        </w:tabs>
        <w:spacing w:after="0" w:line="240" w:lineRule="auto"/>
        <w:ind w:firstLine="851"/>
        <w:jc w:val="both"/>
        <w:rPr>
          <w:rFonts w:ascii="Times New Roman" w:hAnsi="Times New Roman"/>
          <w:sz w:val="28"/>
          <w:szCs w:val="28"/>
          <w:lang w:eastAsia="ar-SA"/>
        </w:rPr>
      </w:pPr>
      <w:r w:rsidRPr="00FA4C41">
        <w:rPr>
          <w:rFonts w:ascii="Times New Roman" w:hAnsi="Times New Roman"/>
          <w:sz w:val="28"/>
          <w:szCs w:val="28"/>
          <w:lang w:eastAsia="ar-SA"/>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w:t>
      </w:r>
      <w:smartTag w:uri="urn:schemas-microsoft-com:office:smarttags" w:element="metricconverter">
        <w:smartTagPr>
          <w:attr w:name="ProductID" w:val="2015 г"/>
        </w:smartTagPr>
        <w:r w:rsidRPr="00FA4C41">
          <w:rPr>
            <w:rFonts w:ascii="Times New Roman" w:hAnsi="Times New Roman"/>
            <w:sz w:val="28"/>
            <w:szCs w:val="28"/>
            <w:lang w:eastAsia="ar-SA"/>
          </w:rPr>
          <w:t>2015 г</w:t>
        </w:r>
      </w:smartTag>
      <w:r w:rsidRPr="00FA4C41">
        <w:rPr>
          <w:rFonts w:ascii="Times New Roman" w:hAnsi="Times New Roman"/>
          <w:sz w:val="28"/>
          <w:szCs w:val="28"/>
          <w:lang w:eastAsia="ar-SA"/>
        </w:rPr>
        <w:t xml:space="preserve">.). </w:t>
      </w:r>
    </w:p>
    <w:p w:rsidR="00E874DE" w:rsidRDefault="00E874DE" w:rsidP="00C54D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lang w:eastAsia="ar-SA"/>
        </w:rPr>
      </w:pPr>
      <w:r w:rsidRPr="00FA4C41">
        <w:rPr>
          <w:rFonts w:ascii="Times New Roman" w:hAnsi="Times New Roman"/>
          <w:sz w:val="28"/>
          <w:szCs w:val="28"/>
          <w:lang w:eastAsia="ar-SA"/>
        </w:rPr>
        <w:t>При освоении профессии</w:t>
      </w:r>
      <w:r>
        <w:rPr>
          <w:rFonts w:ascii="Times New Roman" w:hAnsi="Times New Roman"/>
          <w:sz w:val="28"/>
          <w:szCs w:val="28"/>
          <w:lang w:eastAsia="ar-SA"/>
        </w:rPr>
        <w:t>:</w:t>
      </w:r>
    </w:p>
    <w:p w:rsidR="00E874DE" w:rsidRPr="00C54DBB" w:rsidRDefault="00E874DE" w:rsidP="00C54D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lang w:eastAsia="ar-SA"/>
        </w:rPr>
      </w:pPr>
      <w:r>
        <w:rPr>
          <w:rFonts w:ascii="Times New Roman" w:hAnsi="Times New Roman"/>
          <w:sz w:val="28"/>
          <w:szCs w:val="28"/>
          <w:lang w:eastAsia="ar-SA"/>
        </w:rPr>
        <w:t xml:space="preserve"> </w:t>
      </w:r>
      <w:r w:rsidRPr="00C54DBB">
        <w:rPr>
          <w:rFonts w:ascii="Times New Roman" w:hAnsi="Times New Roman"/>
          <w:b/>
          <w:sz w:val="28"/>
          <w:szCs w:val="28"/>
          <w:lang w:eastAsia="ar-SA"/>
        </w:rPr>
        <w:t>23.07.09 Машинист крана(крановщик)</w:t>
      </w:r>
    </w:p>
    <w:p w:rsidR="00E874DE" w:rsidRPr="00FA4C41" w:rsidRDefault="00E874DE" w:rsidP="00FA4C41">
      <w:pPr>
        <w:tabs>
          <w:tab w:val="num" w:pos="600"/>
        </w:tabs>
        <w:spacing w:after="0" w:line="240" w:lineRule="auto"/>
        <w:ind w:firstLine="851"/>
        <w:jc w:val="both"/>
        <w:rPr>
          <w:rFonts w:ascii="Times New Roman" w:hAnsi="Times New Roman"/>
          <w:sz w:val="28"/>
          <w:szCs w:val="28"/>
          <w:lang w:eastAsia="ar-SA"/>
        </w:rPr>
      </w:pPr>
      <w:r>
        <w:rPr>
          <w:rFonts w:ascii="Times New Roman" w:hAnsi="Times New Roman"/>
          <w:sz w:val="28"/>
          <w:szCs w:val="28"/>
          <w:lang w:eastAsia="ar-SA"/>
        </w:rPr>
        <w:t>д</w:t>
      </w:r>
      <w:r w:rsidRPr="00FA4C41">
        <w:rPr>
          <w:rFonts w:ascii="Times New Roman" w:hAnsi="Times New Roman"/>
          <w:sz w:val="28"/>
          <w:szCs w:val="28"/>
          <w:lang w:eastAsia="ar-SA"/>
        </w:rPr>
        <w:t xml:space="preserve">исциплина </w:t>
      </w:r>
      <w:r>
        <w:rPr>
          <w:rFonts w:ascii="Times New Roman" w:hAnsi="Times New Roman"/>
          <w:sz w:val="28"/>
          <w:szCs w:val="28"/>
          <w:lang w:eastAsia="ar-SA"/>
        </w:rPr>
        <w:t xml:space="preserve"> «География»</w:t>
      </w:r>
      <w:r w:rsidRPr="00FA4C41">
        <w:rPr>
          <w:rFonts w:ascii="Times New Roman" w:hAnsi="Times New Roman"/>
          <w:color w:val="000000"/>
          <w:sz w:val="28"/>
          <w:szCs w:val="28"/>
          <w:lang w:eastAsia="ar-SA"/>
        </w:rPr>
        <w:t xml:space="preserve"> в учреждениях среднего профессионального образования изучается как базовая</w:t>
      </w:r>
      <w:r>
        <w:rPr>
          <w:rFonts w:ascii="Times New Roman" w:hAnsi="Times New Roman"/>
          <w:color w:val="000000"/>
          <w:sz w:val="28"/>
          <w:szCs w:val="28"/>
          <w:lang w:eastAsia="ar-SA"/>
        </w:rPr>
        <w:t xml:space="preserve"> </w:t>
      </w:r>
      <w:r w:rsidRPr="00FA4C41">
        <w:rPr>
          <w:rFonts w:ascii="Times New Roman" w:hAnsi="Times New Roman"/>
          <w:color w:val="000000"/>
          <w:sz w:val="28"/>
          <w:szCs w:val="28"/>
          <w:lang w:eastAsia="ar-SA"/>
        </w:rPr>
        <w:t xml:space="preserve"> </w:t>
      </w:r>
      <w:r w:rsidRPr="00FA4C41">
        <w:rPr>
          <w:rFonts w:ascii="Times New Roman" w:hAnsi="Times New Roman"/>
          <w:sz w:val="28"/>
          <w:szCs w:val="28"/>
          <w:lang w:eastAsia="ar-SA"/>
        </w:rPr>
        <w:t xml:space="preserve">общеобразовательная </w:t>
      </w:r>
      <w:r w:rsidRPr="00FA4C41">
        <w:rPr>
          <w:rFonts w:ascii="Times New Roman" w:hAnsi="Times New Roman"/>
          <w:color w:val="000000"/>
          <w:sz w:val="28"/>
          <w:szCs w:val="28"/>
          <w:lang w:eastAsia="ar-SA"/>
        </w:rPr>
        <w:t xml:space="preserve">дисциплина в объеме </w:t>
      </w:r>
      <w:r>
        <w:rPr>
          <w:rFonts w:ascii="Times New Roman" w:hAnsi="Times New Roman"/>
          <w:color w:val="000000"/>
          <w:sz w:val="28"/>
          <w:szCs w:val="28"/>
          <w:lang w:eastAsia="ar-SA"/>
        </w:rPr>
        <w:t xml:space="preserve"> 54</w:t>
      </w:r>
      <w:r w:rsidRPr="00FA4C41">
        <w:rPr>
          <w:rFonts w:ascii="Times New Roman" w:hAnsi="Times New Roman"/>
          <w:sz w:val="28"/>
          <w:szCs w:val="28"/>
          <w:lang w:eastAsia="ar-SA"/>
        </w:rPr>
        <w:t xml:space="preserve"> час</w:t>
      </w:r>
      <w:r>
        <w:rPr>
          <w:rFonts w:ascii="Times New Roman" w:hAnsi="Times New Roman"/>
          <w:sz w:val="28"/>
          <w:szCs w:val="28"/>
          <w:lang w:eastAsia="ar-SA"/>
        </w:rPr>
        <w:t>а</w:t>
      </w:r>
      <w:r w:rsidRPr="00FA4C41">
        <w:rPr>
          <w:rFonts w:ascii="Times New Roman" w:hAnsi="Times New Roman"/>
          <w:sz w:val="28"/>
          <w:szCs w:val="28"/>
          <w:lang w:eastAsia="ar-SA"/>
        </w:rPr>
        <w:t xml:space="preserve"> (из них </w:t>
      </w:r>
      <w:r>
        <w:rPr>
          <w:rFonts w:ascii="Times New Roman" w:hAnsi="Times New Roman"/>
          <w:sz w:val="28"/>
          <w:szCs w:val="28"/>
          <w:lang w:eastAsia="ar-SA"/>
        </w:rPr>
        <w:t>20</w:t>
      </w:r>
      <w:r w:rsidRPr="00FA4C41">
        <w:rPr>
          <w:rFonts w:ascii="Times New Roman" w:hAnsi="Times New Roman"/>
          <w:sz w:val="28"/>
          <w:szCs w:val="28"/>
          <w:lang w:eastAsia="ar-SA"/>
        </w:rPr>
        <w:t xml:space="preserve"> часов теоретических занятий, </w:t>
      </w:r>
      <w:r>
        <w:rPr>
          <w:rFonts w:ascii="Times New Roman" w:hAnsi="Times New Roman"/>
          <w:sz w:val="28"/>
          <w:szCs w:val="28"/>
          <w:lang w:eastAsia="ar-SA"/>
        </w:rPr>
        <w:t xml:space="preserve">16 </w:t>
      </w:r>
      <w:r w:rsidRPr="00FA4C41">
        <w:rPr>
          <w:rFonts w:ascii="Times New Roman" w:hAnsi="Times New Roman"/>
          <w:sz w:val="28"/>
          <w:szCs w:val="28"/>
          <w:lang w:eastAsia="ar-SA"/>
        </w:rPr>
        <w:t xml:space="preserve">часов практических занятий и </w:t>
      </w:r>
      <w:r>
        <w:rPr>
          <w:rFonts w:ascii="Times New Roman" w:hAnsi="Times New Roman"/>
          <w:sz w:val="28"/>
          <w:szCs w:val="28"/>
          <w:lang w:eastAsia="ar-SA"/>
        </w:rPr>
        <w:t xml:space="preserve"> 18 </w:t>
      </w:r>
      <w:r w:rsidRPr="00FA4C41">
        <w:rPr>
          <w:rFonts w:ascii="Times New Roman" w:hAnsi="Times New Roman"/>
          <w:sz w:val="28"/>
          <w:szCs w:val="28"/>
          <w:lang w:eastAsia="ar-SA"/>
        </w:rPr>
        <w:t xml:space="preserve">часов самостоятельной работы обучающихся). </w:t>
      </w:r>
    </w:p>
    <w:p w:rsidR="00E874DE" w:rsidRPr="00ED1DFF" w:rsidRDefault="00E874DE" w:rsidP="00D468BA">
      <w:pPr>
        <w:pStyle w:val="a"/>
        <w:numPr>
          <w:ilvl w:val="0"/>
          <w:numId w:val="0"/>
        </w:numPr>
        <w:spacing w:line="240" w:lineRule="auto"/>
        <w:ind w:left="426"/>
      </w:pPr>
      <w:r w:rsidRPr="00ED1DFF">
        <w:rPr>
          <w:szCs w:val="28"/>
        </w:rPr>
        <w:t>В результате изучения учебной дисциплины «География» обучающийся на базовом уровне научится:</w:t>
      </w:r>
      <w:r w:rsidRPr="00ED1DFF">
        <w:t xml:space="preserve"> </w:t>
      </w:r>
    </w:p>
    <w:p w:rsidR="00E874DE" w:rsidRDefault="00E874DE" w:rsidP="00D468BA">
      <w:pPr>
        <w:pStyle w:val="a"/>
        <w:spacing w:line="240" w:lineRule="auto"/>
        <w:ind w:left="0"/>
      </w:pPr>
      <w:r>
        <w:t xml:space="preserve">понимать </w:t>
      </w:r>
      <w:r w:rsidRPr="00E27803">
        <w:t>значение</w:t>
      </w:r>
      <w:r>
        <w:t xml:space="preserve"> географии как науки и объяснять ее роль в решении проблем человечества;</w:t>
      </w:r>
    </w:p>
    <w:p w:rsidR="00E874DE" w:rsidRDefault="00E874DE" w:rsidP="00D468BA">
      <w:pPr>
        <w:pStyle w:val="a"/>
        <w:spacing w:line="240" w:lineRule="auto"/>
        <w:ind w:left="0"/>
      </w:pPr>
      <w:r>
        <w:lastRenderedPageBreak/>
        <w:t>определять количественные и качественные характеристики географических объектов, процессов, явлений с помощью измерений, наблюдений, исследований;</w:t>
      </w:r>
    </w:p>
    <w:p w:rsidR="00E874DE" w:rsidRDefault="00E874DE" w:rsidP="00D468BA">
      <w:pPr>
        <w:pStyle w:val="a"/>
        <w:spacing w:line="240" w:lineRule="auto"/>
        <w:ind w:left="0"/>
      </w:pPr>
      <w:r>
        <w:t>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E874DE" w:rsidRDefault="00E874DE" w:rsidP="00D468BA">
      <w:pPr>
        <w:pStyle w:val="a"/>
        <w:spacing w:line="240" w:lineRule="auto"/>
        <w:ind w:left="0"/>
      </w:pPr>
      <w:r>
        <w:t>сопоставлять и анализировать географические карты различной тематики для выявления закономерностей социально-экономических, природных и геоэкологических процессов и явлений;</w:t>
      </w:r>
    </w:p>
    <w:p w:rsidR="00E874DE" w:rsidRDefault="00E874DE" w:rsidP="00D468BA">
      <w:pPr>
        <w:pStyle w:val="a"/>
        <w:spacing w:line="240" w:lineRule="auto"/>
        <w:ind w:left="0"/>
      </w:pPr>
      <w:r>
        <w:t>сравнивать географические объекты между собой по заданным критериям;</w:t>
      </w:r>
    </w:p>
    <w:p w:rsidR="00E874DE" w:rsidRDefault="00E874DE" w:rsidP="00D468BA">
      <w:pPr>
        <w:pStyle w:val="a"/>
        <w:spacing w:line="240" w:lineRule="auto"/>
        <w:ind w:left="0"/>
      </w:pPr>
      <w:r>
        <w:t>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w:t>
      </w:r>
    </w:p>
    <w:p w:rsidR="00E874DE" w:rsidRDefault="00E874DE" w:rsidP="00D468BA">
      <w:pPr>
        <w:pStyle w:val="a"/>
        <w:spacing w:line="240" w:lineRule="auto"/>
        <w:ind w:left="0"/>
      </w:pPr>
      <w:r>
        <w:t>раскрывать причинно-следственные связи природно-хозяйственных явлений и процессов;</w:t>
      </w:r>
    </w:p>
    <w:p w:rsidR="00E874DE" w:rsidRDefault="00E874DE" w:rsidP="00D468BA">
      <w:pPr>
        <w:pStyle w:val="a"/>
        <w:spacing w:line="240" w:lineRule="auto"/>
        <w:ind w:left="0"/>
      </w:pPr>
      <w:r>
        <w:t>выделять и объяснять существенные признаки географических объектов и явлений;</w:t>
      </w:r>
    </w:p>
    <w:p w:rsidR="00E874DE" w:rsidRDefault="00E874DE" w:rsidP="00D468BA">
      <w:pPr>
        <w:pStyle w:val="a"/>
        <w:spacing w:line="240" w:lineRule="auto"/>
        <w:ind w:left="0"/>
      </w:pPr>
      <w:r>
        <w:t>выявлять и объяснять географические аспекты различных текущих событий и ситуаций;</w:t>
      </w:r>
    </w:p>
    <w:p w:rsidR="00E874DE" w:rsidRDefault="00E874DE" w:rsidP="00D468BA">
      <w:pPr>
        <w:pStyle w:val="a"/>
        <w:spacing w:line="240" w:lineRule="auto"/>
        <w:ind w:left="0"/>
      </w:pPr>
      <w:r>
        <w:t>описывать изменения геосистем в результате природных и антропогенных воздействий;</w:t>
      </w:r>
    </w:p>
    <w:p w:rsidR="00E874DE" w:rsidRDefault="00E874DE" w:rsidP="00D468BA">
      <w:pPr>
        <w:pStyle w:val="a"/>
        <w:spacing w:line="240" w:lineRule="auto"/>
        <w:ind w:left="0"/>
      </w:pPr>
      <w:r>
        <w:t>решать задачи по определению состояния окружающей среды, ее пригодности для жизни человека;</w:t>
      </w:r>
    </w:p>
    <w:p w:rsidR="00E874DE" w:rsidRDefault="00E874DE" w:rsidP="00D468BA">
      <w:pPr>
        <w:pStyle w:val="a"/>
        <w:spacing w:line="240" w:lineRule="auto"/>
        <w:ind w:left="0"/>
      </w:pPr>
      <w:r>
        <w:t>оценивать демографическую ситуацию, процессы урбанизации, миграции в странах и регионах мира;</w:t>
      </w:r>
    </w:p>
    <w:p w:rsidR="00E874DE" w:rsidRDefault="00E874DE" w:rsidP="00D468BA">
      <w:pPr>
        <w:pStyle w:val="a"/>
        <w:spacing w:line="240" w:lineRule="auto"/>
        <w:ind w:left="0"/>
      </w:pPr>
      <w:r>
        <w:t>объяснять состав, структуру и закономерности размещения населения мира, регионов, стран и их частей;</w:t>
      </w:r>
    </w:p>
    <w:p w:rsidR="00E874DE" w:rsidRDefault="00E874DE" w:rsidP="00D468BA">
      <w:pPr>
        <w:pStyle w:val="a"/>
        <w:spacing w:line="240" w:lineRule="auto"/>
        <w:ind w:left="0"/>
      </w:pPr>
      <w:r>
        <w:t>характеризовать географию рынка труда;</w:t>
      </w:r>
    </w:p>
    <w:p w:rsidR="00E874DE" w:rsidRDefault="00E874DE" w:rsidP="00D468BA">
      <w:pPr>
        <w:pStyle w:val="a"/>
        <w:spacing w:line="240" w:lineRule="auto"/>
        <w:ind w:left="0"/>
      </w:pPr>
      <w:r>
        <w:t>рассчитывать численность населения с учетом естественного движения и миграции населения стран, регионов мира;</w:t>
      </w:r>
    </w:p>
    <w:p w:rsidR="00E874DE" w:rsidRDefault="00E874DE" w:rsidP="00D468BA">
      <w:pPr>
        <w:pStyle w:val="a"/>
        <w:spacing w:line="240" w:lineRule="auto"/>
        <w:ind w:left="0"/>
      </w:pPr>
      <w:r>
        <w:t>анализировать факторы и объяснять закономерности размещения отраслей хозяйства отдельных стран и регионов мира;</w:t>
      </w:r>
    </w:p>
    <w:p w:rsidR="00E874DE" w:rsidRDefault="00E874DE" w:rsidP="00D468BA">
      <w:pPr>
        <w:pStyle w:val="a"/>
        <w:spacing w:line="240" w:lineRule="auto"/>
        <w:ind w:left="0"/>
      </w:pPr>
      <w:r>
        <w:t>характеризовать отраслевую структуру хозяйства отдельных стран и регионов мира;</w:t>
      </w:r>
    </w:p>
    <w:p w:rsidR="00E874DE" w:rsidRDefault="00E874DE" w:rsidP="00D468BA">
      <w:pPr>
        <w:pStyle w:val="a"/>
        <w:spacing w:line="240" w:lineRule="auto"/>
        <w:ind w:left="0"/>
      </w:pPr>
      <w:r>
        <w:t>приводить примеры, объясняющие географическое разделение труда;</w:t>
      </w:r>
    </w:p>
    <w:p w:rsidR="00E874DE" w:rsidRDefault="00E874DE" w:rsidP="00D468BA">
      <w:pPr>
        <w:pStyle w:val="a"/>
        <w:spacing w:line="240" w:lineRule="auto"/>
        <w:ind w:left="0"/>
      </w:pPr>
      <w:r>
        <w:t>определять принадлежность стран к одному из уровней экономического развития, используя показатель внутреннего валового продукта;</w:t>
      </w:r>
    </w:p>
    <w:p w:rsidR="00E874DE" w:rsidRDefault="00E874DE" w:rsidP="00D468BA">
      <w:pPr>
        <w:pStyle w:val="a"/>
        <w:spacing w:line="240" w:lineRule="auto"/>
        <w:ind w:left="0"/>
      </w:pPr>
      <w:r>
        <w:t>оценивать ресурсообеспеченность стран и регионов при помощи различных источников информации в современных условиях функционирования экономики;</w:t>
      </w:r>
    </w:p>
    <w:p w:rsidR="00E874DE" w:rsidRDefault="00E874DE" w:rsidP="00D468BA">
      <w:pPr>
        <w:pStyle w:val="a"/>
        <w:spacing w:line="240" w:lineRule="auto"/>
        <w:ind w:left="0"/>
      </w:pPr>
      <w:r>
        <w:t>оценивать место отдельных стран и регионов в мировом хозяйстве;</w:t>
      </w:r>
    </w:p>
    <w:p w:rsidR="00E874DE" w:rsidRDefault="00E874DE" w:rsidP="00D468BA">
      <w:pPr>
        <w:pStyle w:val="a"/>
        <w:spacing w:line="240" w:lineRule="auto"/>
        <w:ind w:left="0"/>
      </w:pPr>
      <w:r>
        <w:t>оценивать роль России в мировом хозяйстве, системе международных финансово-экономических и политических отношений;</w:t>
      </w:r>
    </w:p>
    <w:p w:rsidR="00E874DE" w:rsidRDefault="00E874DE" w:rsidP="00D468BA">
      <w:pPr>
        <w:pStyle w:val="a"/>
        <w:spacing w:line="240" w:lineRule="auto"/>
        <w:ind w:left="0"/>
      </w:pPr>
      <w:r>
        <w:lastRenderedPageBreak/>
        <w:t>объяснять влияние глобальных проблем человечества на жизнь населения и развитие мирового хозяйства.</w:t>
      </w:r>
    </w:p>
    <w:p w:rsidR="00E874DE" w:rsidRDefault="00E874DE" w:rsidP="00D468BA">
      <w:pPr>
        <w:pStyle w:val="41"/>
        <w:spacing w:line="240" w:lineRule="auto"/>
        <w:ind w:firstLine="0"/>
      </w:pPr>
      <w:r>
        <w:rPr>
          <w:sz w:val="24"/>
          <w:szCs w:val="24"/>
        </w:rPr>
        <w:t xml:space="preserve"> </w:t>
      </w:r>
    </w:p>
    <w:p w:rsidR="00E874DE" w:rsidRPr="00D468BA" w:rsidRDefault="00E874DE" w:rsidP="00D468BA">
      <w:pPr>
        <w:spacing w:line="240" w:lineRule="auto"/>
        <w:rPr>
          <w:rFonts w:ascii="Times New Roman" w:hAnsi="Times New Roman"/>
          <w:b/>
          <w:sz w:val="28"/>
          <w:szCs w:val="28"/>
        </w:rPr>
      </w:pPr>
      <w:r w:rsidRPr="00D468BA">
        <w:rPr>
          <w:rFonts w:ascii="Times New Roman" w:hAnsi="Times New Roman"/>
          <w:b/>
          <w:sz w:val="28"/>
          <w:szCs w:val="28"/>
        </w:rPr>
        <w:t>Выпускник на базовом уровне получит возможность научиться:</w:t>
      </w:r>
    </w:p>
    <w:p w:rsidR="00E874DE" w:rsidRPr="00D468BA" w:rsidRDefault="00E874DE" w:rsidP="00D468BA">
      <w:pPr>
        <w:pStyle w:val="a"/>
        <w:spacing w:line="240" w:lineRule="auto"/>
        <w:ind w:left="0"/>
        <w:rPr>
          <w:szCs w:val="28"/>
        </w:rPr>
      </w:pPr>
      <w:r w:rsidRPr="00D468BA">
        <w:rPr>
          <w:szCs w:val="28"/>
        </w:rPr>
        <w:t xml:space="preserve"> характеризовать процессы, происходящие в географической среде; сравнивать процессы между собой, делать выводы на основе сравнения;</w:t>
      </w:r>
    </w:p>
    <w:p w:rsidR="00E874DE" w:rsidRPr="00D468BA" w:rsidRDefault="00E874DE" w:rsidP="00D468BA">
      <w:pPr>
        <w:pStyle w:val="a"/>
        <w:spacing w:line="240" w:lineRule="auto"/>
        <w:ind w:left="0"/>
        <w:rPr>
          <w:szCs w:val="28"/>
        </w:rPr>
      </w:pPr>
      <w:r w:rsidRPr="00D468BA">
        <w:rPr>
          <w:szCs w:val="28"/>
        </w:rPr>
        <w:t>переводить один вид информации в другой посредством анализа статистических данных, чтения географических карт, работы с графиками и диаграммами;</w:t>
      </w:r>
    </w:p>
    <w:p w:rsidR="00E874DE" w:rsidRPr="00D468BA" w:rsidRDefault="00E874DE" w:rsidP="00D468BA">
      <w:pPr>
        <w:pStyle w:val="a"/>
        <w:spacing w:line="240" w:lineRule="auto"/>
        <w:ind w:left="0"/>
        <w:rPr>
          <w:szCs w:val="28"/>
        </w:rPr>
      </w:pPr>
      <w:r w:rsidRPr="00D468BA">
        <w:rPr>
          <w:szCs w:val="28"/>
        </w:rPr>
        <w:t>составлять географические описания населения, хозяйства и экологической обстановки отдельных стран и регионов мира;</w:t>
      </w:r>
    </w:p>
    <w:p w:rsidR="00E874DE" w:rsidRPr="00D468BA" w:rsidRDefault="00E874DE" w:rsidP="00D468BA">
      <w:pPr>
        <w:pStyle w:val="a"/>
        <w:spacing w:line="240" w:lineRule="auto"/>
        <w:ind w:left="0"/>
        <w:rPr>
          <w:szCs w:val="28"/>
        </w:rPr>
      </w:pPr>
      <w:r w:rsidRPr="00D468BA">
        <w:rPr>
          <w:szCs w:val="28"/>
        </w:rPr>
        <w:t>делать прогнозы развития географических систем и комплексов в результате изменения их компонентов;</w:t>
      </w:r>
    </w:p>
    <w:p w:rsidR="00E874DE" w:rsidRPr="00D468BA" w:rsidRDefault="00E874DE" w:rsidP="00D468BA">
      <w:pPr>
        <w:pStyle w:val="a"/>
        <w:spacing w:line="240" w:lineRule="auto"/>
        <w:ind w:left="0"/>
        <w:rPr>
          <w:szCs w:val="28"/>
        </w:rPr>
      </w:pPr>
      <w:r w:rsidRPr="00D468BA">
        <w:rPr>
          <w:szCs w:val="28"/>
        </w:rPr>
        <w:t>выделять наиболее важные экологические, социально-экономические проблемы;</w:t>
      </w:r>
    </w:p>
    <w:p w:rsidR="00E874DE" w:rsidRPr="00D468BA" w:rsidRDefault="00E874DE" w:rsidP="00D468BA">
      <w:pPr>
        <w:pStyle w:val="a"/>
        <w:spacing w:line="240" w:lineRule="auto"/>
        <w:ind w:left="0"/>
        <w:rPr>
          <w:szCs w:val="28"/>
        </w:rPr>
      </w:pPr>
      <w:r w:rsidRPr="00D468BA">
        <w:rPr>
          <w:szCs w:val="28"/>
        </w:rPr>
        <w:t>давать научное объяснение процессам, явлениям, закономерностям, протекающим в географической оболочке;</w:t>
      </w:r>
    </w:p>
    <w:p w:rsidR="00E874DE" w:rsidRPr="00D468BA" w:rsidRDefault="00E874DE" w:rsidP="00D468BA">
      <w:pPr>
        <w:pStyle w:val="a"/>
        <w:spacing w:line="240" w:lineRule="auto"/>
        <w:ind w:left="0"/>
        <w:rPr>
          <w:szCs w:val="28"/>
        </w:rPr>
      </w:pPr>
      <w:r w:rsidRPr="00D468BA">
        <w:rPr>
          <w:szCs w:val="28"/>
        </w:rPr>
        <w:t>понимать и характеризовать причины возникновения процессов и явлений, влияющих на безопасность окружающей среды;</w:t>
      </w:r>
    </w:p>
    <w:p w:rsidR="00E874DE" w:rsidRPr="00D468BA" w:rsidRDefault="00E874DE" w:rsidP="00D468BA">
      <w:pPr>
        <w:pStyle w:val="a"/>
        <w:spacing w:line="240" w:lineRule="auto"/>
        <w:ind w:left="0"/>
        <w:rPr>
          <w:szCs w:val="28"/>
        </w:rPr>
      </w:pPr>
      <w:r w:rsidRPr="00D468BA">
        <w:rPr>
          <w:szCs w:val="28"/>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E874DE" w:rsidRPr="00D468BA" w:rsidRDefault="00E874DE" w:rsidP="00D468BA">
      <w:pPr>
        <w:pStyle w:val="a"/>
        <w:spacing w:line="240" w:lineRule="auto"/>
        <w:ind w:left="0"/>
        <w:rPr>
          <w:szCs w:val="28"/>
        </w:rPr>
      </w:pPr>
      <w:r w:rsidRPr="00D468BA">
        <w:rPr>
          <w:szCs w:val="28"/>
        </w:rPr>
        <w:t>раскрывать сущность интеграционных процессов в мировом сообществе;</w:t>
      </w:r>
    </w:p>
    <w:p w:rsidR="00E874DE" w:rsidRPr="00D468BA" w:rsidRDefault="00E874DE" w:rsidP="00D468BA">
      <w:pPr>
        <w:pStyle w:val="a"/>
        <w:spacing w:line="240" w:lineRule="auto"/>
        <w:ind w:left="0"/>
        <w:rPr>
          <w:szCs w:val="28"/>
        </w:rPr>
      </w:pPr>
      <w:r w:rsidRPr="00D468BA">
        <w:rPr>
          <w:szCs w:val="28"/>
        </w:rPr>
        <w:t>прогнозировать и оценивать изменения политической карты мира под влиянием международных отношений;</w:t>
      </w:r>
    </w:p>
    <w:p w:rsidR="00E874DE" w:rsidRPr="00D468BA" w:rsidRDefault="00E874DE" w:rsidP="00D468BA">
      <w:pPr>
        <w:pStyle w:val="a"/>
        <w:spacing w:line="240" w:lineRule="auto"/>
        <w:ind w:left="0"/>
        <w:rPr>
          <w:szCs w:val="28"/>
        </w:rPr>
      </w:pPr>
      <w:r w:rsidRPr="00D468BA">
        <w:rPr>
          <w:szCs w:val="28"/>
        </w:rPr>
        <w:t xml:space="preserve"> оценивать социально-экономические последствия изменения современной политической карты мира;</w:t>
      </w:r>
    </w:p>
    <w:p w:rsidR="00E874DE" w:rsidRPr="00D468BA" w:rsidRDefault="00E874DE" w:rsidP="00D468BA">
      <w:pPr>
        <w:pStyle w:val="a"/>
        <w:spacing w:line="240" w:lineRule="auto"/>
        <w:ind w:left="0"/>
        <w:rPr>
          <w:szCs w:val="28"/>
        </w:rPr>
      </w:pPr>
      <w:r w:rsidRPr="00D468BA">
        <w:rPr>
          <w:szCs w:val="28"/>
        </w:rPr>
        <w:t>оценивать геополитические риски, вызванные социально-экономическими и геоэкологическими процессами, происходящими в мире;</w:t>
      </w:r>
    </w:p>
    <w:p w:rsidR="00E874DE" w:rsidRPr="00D468BA" w:rsidRDefault="00E874DE" w:rsidP="00D468BA">
      <w:pPr>
        <w:pStyle w:val="a"/>
        <w:spacing w:line="240" w:lineRule="auto"/>
        <w:ind w:left="0"/>
        <w:rPr>
          <w:szCs w:val="28"/>
        </w:rPr>
      </w:pPr>
      <w:r w:rsidRPr="00D468BA">
        <w:rPr>
          <w:szCs w:val="28"/>
        </w:rPr>
        <w:t>оценивать изменение отраслевой структуры отдельных стран и регионов мира;</w:t>
      </w:r>
    </w:p>
    <w:p w:rsidR="00E874DE" w:rsidRPr="00D468BA" w:rsidRDefault="00E874DE" w:rsidP="00D468BA">
      <w:pPr>
        <w:pStyle w:val="a"/>
        <w:spacing w:line="240" w:lineRule="auto"/>
        <w:ind w:left="0"/>
        <w:rPr>
          <w:szCs w:val="28"/>
        </w:rPr>
      </w:pPr>
      <w:r w:rsidRPr="00D468BA">
        <w:rPr>
          <w:szCs w:val="28"/>
        </w:rPr>
        <w:t>оценивать влияние отдельных стран и регионов на мировое хозяйство;</w:t>
      </w:r>
    </w:p>
    <w:p w:rsidR="00E874DE" w:rsidRPr="00D468BA" w:rsidRDefault="00E874DE" w:rsidP="00D468BA">
      <w:pPr>
        <w:pStyle w:val="a"/>
        <w:spacing w:line="240" w:lineRule="auto"/>
        <w:ind w:left="0"/>
        <w:rPr>
          <w:szCs w:val="28"/>
        </w:rPr>
      </w:pPr>
      <w:r w:rsidRPr="00D468BA">
        <w:rPr>
          <w:szCs w:val="28"/>
        </w:rPr>
        <w:t>анализировать региональную политику отдельных стран и регионов;</w:t>
      </w:r>
    </w:p>
    <w:p w:rsidR="00E874DE" w:rsidRPr="00D468BA" w:rsidRDefault="00E874DE" w:rsidP="00D468BA">
      <w:pPr>
        <w:pStyle w:val="a"/>
        <w:spacing w:line="240" w:lineRule="auto"/>
        <w:ind w:left="0"/>
        <w:rPr>
          <w:szCs w:val="28"/>
        </w:rPr>
      </w:pPr>
      <w:r w:rsidRPr="00D468BA">
        <w:rPr>
          <w:szCs w:val="28"/>
        </w:rPr>
        <w:t>анализировать основные направления международных исследований малоизученных территорий;</w:t>
      </w:r>
    </w:p>
    <w:p w:rsidR="00E874DE" w:rsidRPr="00D468BA" w:rsidRDefault="00E874DE" w:rsidP="00D468BA">
      <w:pPr>
        <w:pStyle w:val="a"/>
        <w:spacing w:line="240" w:lineRule="auto"/>
        <w:ind w:left="0"/>
        <w:rPr>
          <w:szCs w:val="28"/>
        </w:rPr>
      </w:pPr>
      <w:r w:rsidRPr="00D468BA">
        <w:rPr>
          <w:szCs w:val="28"/>
        </w:rPr>
        <w:t>выявлять особенности современного геополитического и геоэкономического положения России, ее роль в международном географическом разделении труда;</w:t>
      </w:r>
    </w:p>
    <w:p w:rsidR="00E874DE" w:rsidRPr="00D468BA" w:rsidRDefault="00E874DE" w:rsidP="00D468BA">
      <w:pPr>
        <w:pStyle w:val="a"/>
        <w:spacing w:line="240" w:lineRule="auto"/>
        <w:ind w:left="0"/>
        <w:rPr>
          <w:szCs w:val="28"/>
        </w:rPr>
      </w:pPr>
      <w:r w:rsidRPr="00D468BA">
        <w:rPr>
          <w:szCs w:val="28"/>
        </w:rPr>
        <w:t>понимать принципы выделения и устанавливать соотношения между государственной территорией и исключительной экономической зоной России;</w:t>
      </w:r>
    </w:p>
    <w:p w:rsidR="00E874DE" w:rsidRPr="00D468BA" w:rsidRDefault="00E874DE" w:rsidP="00D468BA">
      <w:pPr>
        <w:pStyle w:val="a"/>
        <w:spacing w:line="240" w:lineRule="auto"/>
        <w:ind w:left="0"/>
        <w:rPr>
          <w:szCs w:val="28"/>
        </w:rPr>
      </w:pPr>
      <w:r w:rsidRPr="00D468BA">
        <w:rPr>
          <w:szCs w:val="28"/>
        </w:rPr>
        <w:t>давать оценку международной деятельности, направленной на решение глобальных проблем человечества.</w:t>
      </w:r>
    </w:p>
    <w:p w:rsidR="00E874DE" w:rsidRPr="00FA4C41" w:rsidRDefault="00E874DE" w:rsidP="00D17F73">
      <w:pPr>
        <w:spacing w:after="0" w:line="240" w:lineRule="auto"/>
        <w:ind w:firstLine="540"/>
        <w:rPr>
          <w:rFonts w:ascii="Times New Roman" w:hAnsi="Times New Roman"/>
          <w:sz w:val="28"/>
          <w:szCs w:val="28"/>
          <w:lang w:eastAsia="ar-SA"/>
        </w:rPr>
      </w:pPr>
      <w:bookmarkStart w:id="1" w:name="h.msinstug8ch5" w:colFirst="0" w:colLast="0"/>
      <w:bookmarkEnd w:id="1"/>
      <w:r w:rsidRPr="00FA4C41">
        <w:rPr>
          <w:rFonts w:ascii="Times New Roman" w:hAnsi="Times New Roman"/>
          <w:sz w:val="28"/>
          <w:szCs w:val="28"/>
          <w:lang w:eastAsia="ar-SA"/>
        </w:rPr>
        <w:t xml:space="preserve">Предметные результаты раздела «Обучающийся получит возможность научиться» не выносятся на промежуточную аттестацию, но при этом </w:t>
      </w:r>
      <w:r w:rsidRPr="00FA4C41">
        <w:rPr>
          <w:rFonts w:ascii="Times New Roman" w:hAnsi="Times New Roman"/>
          <w:sz w:val="28"/>
          <w:szCs w:val="28"/>
          <w:lang w:eastAsia="ar-SA"/>
        </w:rPr>
        <w:lastRenderedPageBreak/>
        <w:t>возможность их достижения должна быть предоставлена каждому обучающемуся.</w:t>
      </w:r>
    </w:p>
    <w:p w:rsidR="00E874DE" w:rsidRPr="00ED1DFF" w:rsidRDefault="00E874DE" w:rsidP="00D17F73">
      <w:pPr>
        <w:spacing w:after="0" w:line="240" w:lineRule="auto"/>
        <w:ind w:firstLine="709"/>
        <w:jc w:val="both"/>
        <w:rPr>
          <w:rFonts w:ascii="Times New Roman" w:hAnsi="Times New Roman"/>
          <w:sz w:val="28"/>
          <w:szCs w:val="28"/>
          <w:lang w:eastAsia="ar-SA"/>
        </w:rPr>
      </w:pPr>
      <w:r w:rsidRPr="00ED1DFF">
        <w:rPr>
          <w:rFonts w:ascii="Times New Roman" w:hAnsi="Times New Roman"/>
          <w:sz w:val="28"/>
          <w:szCs w:val="28"/>
          <w:lang w:eastAsia="ar-SA"/>
        </w:rPr>
        <w:t>Промежуточная аттестация проводится в форме  дифференцированного зачет  в 1</w:t>
      </w:r>
      <w:r>
        <w:rPr>
          <w:rFonts w:ascii="Times New Roman" w:hAnsi="Times New Roman"/>
          <w:sz w:val="28"/>
          <w:szCs w:val="28"/>
          <w:lang w:eastAsia="ar-SA"/>
        </w:rPr>
        <w:t xml:space="preserve"> </w:t>
      </w:r>
      <w:r w:rsidRPr="00ED1DFF">
        <w:rPr>
          <w:rFonts w:ascii="Times New Roman" w:hAnsi="Times New Roman"/>
          <w:sz w:val="28"/>
          <w:szCs w:val="28"/>
          <w:lang w:eastAsia="ar-SA"/>
        </w:rPr>
        <w:t>семестре (в соответствии с учебным планом).</w:t>
      </w:r>
    </w:p>
    <w:p w:rsidR="00E874DE" w:rsidRPr="00ED1DFF" w:rsidRDefault="00E874DE" w:rsidP="00D17F73">
      <w:pPr>
        <w:spacing w:after="0" w:line="240" w:lineRule="auto"/>
        <w:ind w:right="-851"/>
        <w:rPr>
          <w:rFonts w:ascii="Times New Roman" w:hAnsi="Times New Roman"/>
          <w:b/>
          <w:sz w:val="28"/>
          <w:szCs w:val="28"/>
          <w:lang w:eastAsia="ar-SA"/>
        </w:rPr>
      </w:pPr>
    </w:p>
    <w:p w:rsidR="00E874DE" w:rsidRPr="00FA4C41" w:rsidRDefault="00E874DE" w:rsidP="00D17F73">
      <w:pPr>
        <w:spacing w:after="0" w:line="240" w:lineRule="auto"/>
        <w:ind w:right="-851"/>
        <w:jc w:val="both"/>
        <w:rPr>
          <w:rFonts w:ascii="Times New Roman" w:hAnsi="Times New Roman"/>
          <w:b/>
          <w:sz w:val="28"/>
          <w:szCs w:val="28"/>
          <w:lang w:eastAsia="ar-SA"/>
        </w:rPr>
      </w:pPr>
    </w:p>
    <w:p w:rsidR="00E874DE" w:rsidRPr="00FA4C41" w:rsidRDefault="00E874DE" w:rsidP="00D17F73">
      <w:pPr>
        <w:spacing w:after="0" w:line="240" w:lineRule="auto"/>
        <w:ind w:right="-851"/>
        <w:jc w:val="both"/>
        <w:rPr>
          <w:rFonts w:ascii="Times New Roman" w:hAnsi="Times New Roman"/>
          <w:b/>
          <w:sz w:val="28"/>
          <w:szCs w:val="28"/>
          <w:lang w:eastAsia="ar-SA"/>
        </w:rPr>
      </w:pPr>
    </w:p>
    <w:p w:rsidR="00E874DE" w:rsidRPr="00FA4C41" w:rsidRDefault="00E874DE" w:rsidP="00D17F73">
      <w:pPr>
        <w:spacing w:after="0" w:line="240" w:lineRule="auto"/>
        <w:ind w:right="-851"/>
        <w:jc w:val="both"/>
        <w:rPr>
          <w:rFonts w:ascii="Times New Roman" w:hAnsi="Times New Roman"/>
          <w:b/>
          <w:sz w:val="28"/>
          <w:szCs w:val="28"/>
          <w:lang w:eastAsia="ar-SA"/>
        </w:rPr>
      </w:pPr>
    </w:p>
    <w:p w:rsidR="00E874DE" w:rsidRPr="00FA4C41" w:rsidRDefault="00E874DE" w:rsidP="00FA4C41">
      <w:pPr>
        <w:spacing w:after="0" w:line="240" w:lineRule="auto"/>
        <w:ind w:right="-851"/>
        <w:jc w:val="both"/>
        <w:rPr>
          <w:rFonts w:ascii="Times New Roman" w:hAnsi="Times New Roman"/>
          <w:b/>
          <w:sz w:val="28"/>
          <w:szCs w:val="28"/>
          <w:lang w:eastAsia="ar-SA"/>
        </w:rPr>
      </w:pPr>
    </w:p>
    <w:p w:rsidR="00E874DE" w:rsidRPr="00FA4C41" w:rsidRDefault="00E874DE" w:rsidP="00FA4C41">
      <w:pPr>
        <w:spacing w:after="0" w:line="240" w:lineRule="auto"/>
        <w:ind w:right="-851"/>
        <w:jc w:val="both"/>
        <w:rPr>
          <w:rFonts w:ascii="Times New Roman" w:hAnsi="Times New Roman"/>
          <w:b/>
          <w:sz w:val="28"/>
          <w:szCs w:val="28"/>
          <w:lang w:eastAsia="ar-SA"/>
        </w:rPr>
      </w:pPr>
    </w:p>
    <w:p w:rsidR="00E874DE" w:rsidRPr="00FA4C41" w:rsidRDefault="00E874DE" w:rsidP="00FA4C41">
      <w:pPr>
        <w:spacing w:after="0" w:line="240" w:lineRule="auto"/>
        <w:ind w:right="-851"/>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Default="00E874DE" w:rsidP="00FA4C41">
      <w:pPr>
        <w:spacing w:after="0" w:line="240" w:lineRule="auto"/>
        <w:ind w:right="-851"/>
        <w:jc w:val="center"/>
        <w:rPr>
          <w:rFonts w:ascii="Times New Roman" w:hAnsi="Times New Roman"/>
          <w:b/>
          <w:sz w:val="28"/>
          <w:szCs w:val="28"/>
          <w:lang w:eastAsia="ar-SA"/>
        </w:rPr>
      </w:pPr>
    </w:p>
    <w:p w:rsidR="00E874DE" w:rsidRPr="00FA4C41" w:rsidRDefault="00E874DE" w:rsidP="00FA4C41">
      <w:pPr>
        <w:spacing w:after="0" w:line="240" w:lineRule="auto"/>
        <w:ind w:right="-851"/>
        <w:jc w:val="center"/>
        <w:rPr>
          <w:rFonts w:ascii="Times New Roman" w:hAnsi="Times New Roman"/>
          <w:b/>
          <w:sz w:val="28"/>
          <w:szCs w:val="28"/>
          <w:lang w:eastAsia="ar-SA"/>
        </w:rPr>
      </w:pPr>
      <w:r w:rsidRPr="00FA4C41">
        <w:rPr>
          <w:rFonts w:ascii="Times New Roman" w:hAnsi="Times New Roman"/>
          <w:b/>
          <w:sz w:val="28"/>
          <w:szCs w:val="28"/>
          <w:lang w:eastAsia="ar-SA"/>
        </w:rPr>
        <w:lastRenderedPageBreak/>
        <w:t>2.ОБЩАЯ ХАРАКТЕРИСТИКА УЧЕБНОЙ ДИСЦИПЛИНЫ</w:t>
      </w:r>
    </w:p>
    <w:p w:rsidR="00E874DE" w:rsidRPr="00FA4C41" w:rsidRDefault="00E874DE" w:rsidP="00FA4C41">
      <w:pPr>
        <w:spacing w:after="0" w:line="240" w:lineRule="auto"/>
        <w:ind w:right="-851"/>
        <w:rPr>
          <w:rFonts w:ascii="Times New Roman" w:hAnsi="Times New Roman"/>
          <w:b/>
          <w:sz w:val="28"/>
          <w:szCs w:val="28"/>
          <w:lang w:eastAsia="ar-SA"/>
        </w:rPr>
      </w:pPr>
    </w:p>
    <w:p w:rsidR="00E874DE" w:rsidRPr="00914E22" w:rsidRDefault="00E874DE" w:rsidP="00783647">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 xml:space="preserve">Программа по географии составлена на основе требований к результатам освоения ООП СОО, представленных в </w:t>
      </w:r>
      <w:hyperlink r:id="rId8" w:history="1">
        <w:r w:rsidRPr="00914E22">
          <w:rPr>
            <w:rFonts w:ascii="Times New Roman" w:hAnsi="Times New Roman" w:cs="Times New Roman"/>
            <w:sz w:val="28"/>
            <w:szCs w:val="28"/>
          </w:rPr>
          <w:t>ФГОС СОО</w:t>
        </w:r>
      </w:hyperlink>
      <w:r w:rsidRPr="00914E22">
        <w:rPr>
          <w:rFonts w:ascii="Times New Roman" w:hAnsi="Times New Roman" w:cs="Times New Roman"/>
          <w:sz w:val="28"/>
          <w:szCs w:val="28"/>
        </w:rPr>
        <w:t>,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
    <w:p w:rsidR="00E874DE" w:rsidRPr="00914E22" w:rsidRDefault="00E874DE" w:rsidP="00783647">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 xml:space="preserve"> Программа по географии отражает основные требования </w:t>
      </w:r>
      <w:hyperlink r:id="rId9" w:history="1">
        <w:r w:rsidRPr="00914E22">
          <w:rPr>
            <w:rFonts w:ascii="Times New Roman" w:hAnsi="Times New Roman" w:cs="Times New Roman"/>
            <w:sz w:val="28"/>
            <w:szCs w:val="28"/>
          </w:rPr>
          <w:t>ФГОС СОО</w:t>
        </w:r>
      </w:hyperlink>
      <w:r w:rsidRPr="00914E22">
        <w:rPr>
          <w:rFonts w:ascii="Times New Roman" w:hAnsi="Times New Roman" w:cs="Times New Roman"/>
          <w:sz w:val="28"/>
          <w:szCs w:val="28"/>
        </w:rPr>
        <w:t xml:space="preserve"> к личностным, метапредметным и предметным результатам освоения образовательных программ.</w:t>
      </w:r>
    </w:p>
    <w:p w:rsidR="00E874DE" w:rsidRPr="00914E22" w:rsidRDefault="00E874DE" w:rsidP="00783647">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 xml:space="preserve"> Программа по географии дает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E874DE" w:rsidRPr="00914E22" w:rsidRDefault="00E874DE" w:rsidP="00783647">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При сохранении нацеленности программы по географии на формирование базовых теоретических знаний особое внимание уделено формированию умений: анализа, синтеза, обобщения, интерпретации географической информации, использованию геоинформационных систем и глобальных информационных сетей, навыков самостоятельной познавательной деятельности с использованием различных источников. Программа по географии дает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общения и социальных отношений.</w:t>
      </w:r>
    </w:p>
    <w:p w:rsidR="00E874DE" w:rsidRPr="00914E22" w:rsidRDefault="00E874DE" w:rsidP="00783647">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 xml:space="preserve"> География - это один из учебных предметов, способных успешно выполнить задачу интеграции содержания образования в области естественных и общественных наук.</w:t>
      </w:r>
    </w:p>
    <w:p w:rsidR="00E874DE" w:rsidRPr="00914E22" w:rsidRDefault="00E874DE" w:rsidP="00783647">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 xml:space="preserve"> 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четко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w:t>
      </w:r>
      <w:r w:rsidRPr="00914E22">
        <w:rPr>
          <w:rFonts w:ascii="Times New Roman" w:hAnsi="Times New Roman" w:cs="Times New Roman"/>
          <w:sz w:val="28"/>
          <w:szCs w:val="28"/>
        </w:rPr>
        <w:lastRenderedPageBreak/>
        <w:t>процессов.</w:t>
      </w:r>
    </w:p>
    <w:p w:rsidR="00E874DE" w:rsidRDefault="00E874DE" w:rsidP="00783647">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lang w:eastAsia="ar-SA"/>
        </w:rPr>
        <w:t>Цель дисциплины</w:t>
      </w:r>
      <w:r w:rsidRPr="00914E22">
        <w:rPr>
          <w:rFonts w:ascii="Times New Roman" w:hAnsi="Times New Roman" w:cs="Times New Roman"/>
          <w:sz w:val="28"/>
          <w:szCs w:val="28"/>
        </w:rPr>
        <w:t xml:space="preserve"> </w:t>
      </w:r>
      <w:r>
        <w:rPr>
          <w:rFonts w:ascii="Times New Roman" w:hAnsi="Times New Roman" w:cs="Times New Roman"/>
          <w:sz w:val="28"/>
          <w:szCs w:val="28"/>
        </w:rPr>
        <w:t>:</w:t>
      </w:r>
    </w:p>
    <w:p w:rsidR="00E874DE" w:rsidRPr="00914E22" w:rsidRDefault="00E874DE" w:rsidP="007836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14E22">
        <w:rPr>
          <w:rFonts w:ascii="Times New Roman" w:hAnsi="Times New Roman" w:cs="Times New Roman"/>
          <w:sz w:val="28"/>
          <w:szCs w:val="28"/>
        </w:rPr>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w:t>
      </w:r>
    </w:p>
    <w:p w:rsidR="00E874DE" w:rsidRPr="00914E22" w:rsidRDefault="00E874DE" w:rsidP="007836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14E22">
        <w:rPr>
          <w:rFonts w:ascii="Times New Roman" w:hAnsi="Times New Roman" w:cs="Times New Roman"/>
          <w:sz w:val="28"/>
          <w:szCs w:val="28"/>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E874DE" w:rsidRPr="00914E22" w:rsidRDefault="00E874DE" w:rsidP="007836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14E22">
        <w:rPr>
          <w:rFonts w:ascii="Times New Roman" w:hAnsi="Times New Roman" w:cs="Times New Roman"/>
          <w:sz w:val="28"/>
          <w:szCs w:val="28"/>
        </w:rPr>
        <w:t>формирование системы географических знаний как компонента научной картины мира, завершение формирования основ географической культуры;</w:t>
      </w:r>
    </w:p>
    <w:p w:rsidR="00E874DE" w:rsidRPr="00914E22" w:rsidRDefault="00E874DE" w:rsidP="007836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14E22">
        <w:rPr>
          <w:rFonts w:ascii="Times New Roman" w:hAnsi="Times New Roman" w:cs="Times New Roman"/>
          <w:sz w:val="28"/>
          <w:szCs w:val="28"/>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E874DE" w:rsidRPr="00914E22" w:rsidRDefault="00E874DE" w:rsidP="007836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14E22">
        <w:rPr>
          <w:rFonts w:ascii="Times New Roman" w:hAnsi="Times New Roman" w:cs="Times New Roman"/>
          <w:sz w:val="28"/>
          <w:szCs w:val="28"/>
        </w:rPr>
        <w:t>приобретение опыта разнообразной деятельности, направленной на достижение целей устойчивого развития.</w:t>
      </w:r>
    </w:p>
    <w:p w:rsidR="00E874DE" w:rsidRPr="007F0AF2" w:rsidRDefault="00E874DE" w:rsidP="00783647">
      <w:pPr>
        <w:spacing w:after="0" w:line="240" w:lineRule="auto"/>
        <w:ind w:right="98" w:firstLine="540"/>
        <w:jc w:val="center"/>
        <w:rPr>
          <w:rFonts w:ascii="Times New Roman" w:hAnsi="Times New Roman"/>
          <w:b/>
          <w:sz w:val="28"/>
          <w:szCs w:val="28"/>
          <w:lang w:eastAsia="ar-SA"/>
        </w:rPr>
      </w:pPr>
    </w:p>
    <w:p w:rsidR="00E874DE" w:rsidRPr="007F0AF2" w:rsidRDefault="00E874DE" w:rsidP="00783647">
      <w:pPr>
        <w:spacing w:after="0" w:line="240" w:lineRule="auto"/>
        <w:ind w:right="98" w:firstLine="540"/>
        <w:jc w:val="center"/>
        <w:rPr>
          <w:rFonts w:ascii="Times New Roman" w:hAnsi="Times New Roman"/>
          <w:b/>
          <w:sz w:val="28"/>
          <w:szCs w:val="28"/>
          <w:lang w:eastAsia="ar-SA"/>
        </w:rPr>
      </w:pPr>
    </w:p>
    <w:p w:rsidR="00E874DE" w:rsidRPr="007F0AF2" w:rsidRDefault="00E874DE" w:rsidP="00783647">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Pr="00FA4C41"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Pr="00FA4C41" w:rsidRDefault="00E874DE" w:rsidP="00FA4C41">
      <w:pPr>
        <w:spacing w:after="0" w:line="240" w:lineRule="auto"/>
        <w:ind w:right="98" w:firstLine="540"/>
        <w:jc w:val="center"/>
        <w:rPr>
          <w:rFonts w:ascii="Times New Roman" w:hAnsi="Times New Roman"/>
          <w:b/>
          <w:sz w:val="28"/>
          <w:szCs w:val="28"/>
          <w:lang w:eastAsia="ar-SA"/>
        </w:rPr>
      </w:pPr>
      <w:r w:rsidRPr="00FA4C41">
        <w:rPr>
          <w:rFonts w:ascii="Times New Roman" w:hAnsi="Times New Roman"/>
          <w:b/>
          <w:sz w:val="28"/>
          <w:szCs w:val="28"/>
          <w:lang w:eastAsia="ar-SA"/>
        </w:rPr>
        <w:lastRenderedPageBreak/>
        <w:t>3.МЕСТО УЧЕБНОЙ ДИСЦИПЛИНЫ В УЧЕБНОМ ПЛАНЕ</w:t>
      </w:r>
    </w:p>
    <w:p w:rsidR="00E874DE" w:rsidRPr="00FA4C41" w:rsidRDefault="00E874DE" w:rsidP="00FA4C41">
      <w:pPr>
        <w:spacing w:after="0" w:line="240" w:lineRule="auto"/>
        <w:ind w:right="98" w:firstLine="540"/>
        <w:jc w:val="center"/>
        <w:rPr>
          <w:rFonts w:ascii="Times New Roman" w:hAnsi="Times New Roman"/>
          <w:b/>
          <w:sz w:val="28"/>
          <w:szCs w:val="28"/>
          <w:lang w:eastAsia="ar-SA"/>
        </w:rPr>
      </w:pPr>
    </w:p>
    <w:p w:rsidR="00E874DE" w:rsidRPr="00FA4C41" w:rsidRDefault="00E874DE" w:rsidP="00FA4C41">
      <w:pPr>
        <w:spacing w:after="0" w:line="240" w:lineRule="auto"/>
        <w:ind w:right="98" w:firstLine="540"/>
        <w:jc w:val="both"/>
        <w:rPr>
          <w:rFonts w:ascii="Times New Roman" w:hAnsi="Times New Roman"/>
          <w:sz w:val="28"/>
          <w:szCs w:val="28"/>
          <w:lang w:eastAsia="ar-SA"/>
        </w:rPr>
      </w:pPr>
      <w:r w:rsidRPr="00FA4C41">
        <w:rPr>
          <w:rFonts w:ascii="Times New Roman" w:hAnsi="Times New Roman"/>
          <w:sz w:val="28"/>
          <w:szCs w:val="28"/>
          <w:lang w:eastAsia="ar-SA"/>
        </w:rPr>
        <w:t xml:space="preserve">Учебная дисциплина </w:t>
      </w:r>
      <w:r>
        <w:rPr>
          <w:rFonts w:ascii="Times New Roman" w:hAnsi="Times New Roman"/>
          <w:sz w:val="28"/>
          <w:szCs w:val="28"/>
          <w:lang w:eastAsia="ar-SA"/>
        </w:rPr>
        <w:t xml:space="preserve"> «География»</w:t>
      </w:r>
      <w:r w:rsidRPr="00FA4C41">
        <w:rPr>
          <w:rFonts w:ascii="Times New Roman" w:hAnsi="Times New Roman"/>
          <w:sz w:val="28"/>
          <w:szCs w:val="28"/>
          <w:lang w:eastAsia="ar-SA"/>
        </w:rPr>
        <w:t xml:space="preserve"> является обязательным предметом  учебной области </w:t>
      </w:r>
      <w:r>
        <w:rPr>
          <w:rFonts w:ascii="Times New Roman" w:hAnsi="Times New Roman"/>
          <w:sz w:val="28"/>
          <w:szCs w:val="28"/>
          <w:lang w:eastAsia="ar-SA"/>
        </w:rPr>
        <w:t xml:space="preserve">общественнонаучные  </w:t>
      </w:r>
      <w:r w:rsidRPr="00FA4C41">
        <w:rPr>
          <w:rFonts w:ascii="Times New Roman" w:hAnsi="Times New Roman"/>
          <w:sz w:val="28"/>
          <w:szCs w:val="28"/>
          <w:lang w:eastAsia="ar-SA"/>
        </w:rPr>
        <w:t>* ФГОС среднего общего образования.</w:t>
      </w:r>
    </w:p>
    <w:p w:rsidR="00E874DE" w:rsidRPr="00FA4C41" w:rsidRDefault="00E874DE" w:rsidP="0009126F">
      <w:pPr>
        <w:spacing w:after="0" w:line="240" w:lineRule="auto"/>
        <w:ind w:right="98" w:firstLine="540"/>
        <w:jc w:val="both"/>
        <w:rPr>
          <w:rFonts w:ascii="Times New Roman" w:hAnsi="Times New Roman"/>
          <w:sz w:val="28"/>
          <w:szCs w:val="28"/>
          <w:lang w:eastAsia="ar-SA"/>
        </w:rPr>
      </w:pPr>
      <w:r w:rsidRPr="00FA4C41">
        <w:rPr>
          <w:rFonts w:ascii="Times New Roman" w:hAnsi="Times New Roman"/>
          <w:sz w:val="28"/>
          <w:szCs w:val="28"/>
          <w:lang w:eastAsia="ar-SA"/>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Pr>
          <w:rFonts w:ascii="Times New Roman" w:hAnsi="Times New Roman"/>
          <w:sz w:val="28"/>
          <w:szCs w:val="28"/>
          <w:lang w:eastAsia="ar-SA"/>
        </w:rPr>
        <w:t xml:space="preserve"> «География»</w:t>
      </w:r>
      <w:r w:rsidRPr="00FA4C41">
        <w:rPr>
          <w:rFonts w:ascii="Times New Roman" w:hAnsi="Times New Roman"/>
          <w:sz w:val="28"/>
          <w:szCs w:val="28"/>
          <w:lang w:eastAsia="ar-SA"/>
        </w:rPr>
        <w:t xml:space="preserve"> изучается в общеобразовательном цикле учебного плана  ОПОП СПО на базе основного общего образования с получением среднего общего образования (ППКРС/ППССЗ).</w:t>
      </w:r>
    </w:p>
    <w:p w:rsidR="00E874DE" w:rsidRPr="00FA4C41" w:rsidRDefault="00E874DE" w:rsidP="00FA4C41">
      <w:pPr>
        <w:spacing w:after="0" w:line="240" w:lineRule="auto"/>
        <w:ind w:right="98" w:firstLine="540"/>
        <w:jc w:val="both"/>
        <w:rPr>
          <w:rFonts w:ascii="Times New Roman" w:hAnsi="Times New Roman"/>
          <w:sz w:val="28"/>
          <w:szCs w:val="28"/>
          <w:lang w:eastAsia="ar-SA"/>
        </w:rPr>
      </w:pPr>
      <w:r w:rsidRPr="00FA4C41">
        <w:rPr>
          <w:rFonts w:ascii="Times New Roman" w:hAnsi="Times New Roman"/>
          <w:sz w:val="28"/>
          <w:szCs w:val="28"/>
          <w:lang w:eastAsia="ar-SA"/>
        </w:rPr>
        <w:t xml:space="preserve">В учебных планах ППКРС/ППССЗ место учебной дисциплины </w:t>
      </w:r>
      <w:r>
        <w:rPr>
          <w:rFonts w:ascii="Times New Roman" w:hAnsi="Times New Roman"/>
          <w:sz w:val="28"/>
          <w:szCs w:val="28"/>
          <w:lang w:eastAsia="ar-SA"/>
        </w:rPr>
        <w:t>«География»</w:t>
      </w:r>
      <w:r w:rsidRPr="00FA4C41">
        <w:rPr>
          <w:rFonts w:ascii="Times New Roman" w:hAnsi="Times New Roman"/>
          <w:sz w:val="28"/>
          <w:szCs w:val="28"/>
          <w:lang w:eastAsia="ar-SA"/>
        </w:rPr>
        <w:t xml:space="preserve"> – в составе общих общеобразовательных дисциплин, формируемых из обязательных предметных областей ФГОС среднего общего образования для профессий / специальностей СПО соответствующего профиля профессионального образования.</w:t>
      </w:r>
    </w:p>
    <w:p w:rsidR="00E874DE" w:rsidRPr="00FA4C41"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Pr="00FA4C41" w:rsidRDefault="00E874DE" w:rsidP="00FA4C41">
      <w:pPr>
        <w:spacing w:after="0" w:line="240" w:lineRule="auto"/>
        <w:ind w:right="98" w:firstLine="540"/>
        <w:jc w:val="center"/>
        <w:rPr>
          <w:rFonts w:ascii="Times New Roman" w:hAnsi="Times New Roman"/>
          <w:b/>
          <w:sz w:val="28"/>
          <w:szCs w:val="28"/>
          <w:lang w:eastAsia="ar-SA"/>
        </w:rPr>
      </w:pPr>
    </w:p>
    <w:p w:rsidR="00E874DE" w:rsidRPr="00FA4C41" w:rsidRDefault="00E874DE" w:rsidP="00FA4C41">
      <w:pPr>
        <w:spacing w:after="0" w:line="240" w:lineRule="auto"/>
        <w:ind w:right="98" w:firstLine="540"/>
        <w:jc w:val="center"/>
        <w:rPr>
          <w:rFonts w:ascii="Times New Roman" w:hAnsi="Times New Roman"/>
          <w:b/>
          <w:sz w:val="28"/>
          <w:szCs w:val="28"/>
          <w:lang w:eastAsia="ar-SA"/>
        </w:rPr>
      </w:pPr>
    </w:p>
    <w:p w:rsidR="00E874DE" w:rsidRPr="00FA4C41" w:rsidRDefault="00E874DE" w:rsidP="00FA4C41">
      <w:pPr>
        <w:spacing w:after="0" w:line="240" w:lineRule="auto"/>
        <w:ind w:right="98" w:firstLine="540"/>
        <w:jc w:val="center"/>
        <w:rPr>
          <w:rFonts w:ascii="Times New Roman" w:hAnsi="Times New Roman"/>
          <w:b/>
          <w:sz w:val="28"/>
          <w:szCs w:val="28"/>
          <w:lang w:eastAsia="ar-SA"/>
        </w:rPr>
      </w:pPr>
    </w:p>
    <w:p w:rsidR="00E874DE" w:rsidRDefault="00E874DE" w:rsidP="00FA4C41">
      <w:pPr>
        <w:spacing w:after="0" w:line="240" w:lineRule="auto"/>
        <w:ind w:right="98" w:firstLine="540"/>
        <w:jc w:val="center"/>
        <w:rPr>
          <w:rFonts w:ascii="Times New Roman" w:hAnsi="Times New Roman"/>
          <w:b/>
          <w:sz w:val="28"/>
          <w:szCs w:val="28"/>
          <w:lang w:eastAsia="ar-SA"/>
        </w:rPr>
      </w:pPr>
    </w:p>
    <w:p w:rsidR="00E874DE" w:rsidRPr="00FA4C41" w:rsidRDefault="00E874DE" w:rsidP="00FA4C41">
      <w:pPr>
        <w:spacing w:after="0" w:line="240" w:lineRule="auto"/>
        <w:ind w:right="98" w:firstLine="540"/>
        <w:jc w:val="center"/>
        <w:rPr>
          <w:rFonts w:ascii="Times New Roman" w:hAnsi="Times New Roman"/>
          <w:b/>
          <w:sz w:val="28"/>
          <w:szCs w:val="28"/>
          <w:lang w:eastAsia="ar-SA"/>
        </w:rPr>
      </w:pPr>
      <w:r w:rsidRPr="00FA4C41">
        <w:rPr>
          <w:rFonts w:ascii="Times New Roman" w:hAnsi="Times New Roman"/>
          <w:b/>
          <w:sz w:val="28"/>
          <w:szCs w:val="28"/>
          <w:lang w:eastAsia="ar-SA"/>
        </w:rPr>
        <w:lastRenderedPageBreak/>
        <w:t>4.РЕЗУЛЬТАТЫ ОСВОЕНИЯ УЧЕБНОЙ ДИСЦИПЛИНЫ</w:t>
      </w:r>
    </w:p>
    <w:p w:rsidR="00E874DE" w:rsidRPr="00FA4C41" w:rsidRDefault="00E874DE" w:rsidP="00FA4C41">
      <w:pPr>
        <w:autoSpaceDE w:val="0"/>
        <w:autoSpaceDN w:val="0"/>
        <w:adjustRightInd w:val="0"/>
        <w:spacing w:after="0" w:line="240" w:lineRule="auto"/>
        <w:ind w:firstLine="709"/>
        <w:jc w:val="both"/>
        <w:rPr>
          <w:rFonts w:ascii="Times New Roman" w:hAnsi="Times New Roman"/>
          <w:sz w:val="28"/>
          <w:szCs w:val="28"/>
          <w:lang w:eastAsia="ru-RU"/>
        </w:rPr>
      </w:pPr>
    </w:p>
    <w:p w:rsidR="00E874DE" w:rsidRPr="00FA4C41" w:rsidRDefault="00E874DE" w:rsidP="00783647">
      <w:pPr>
        <w:autoSpaceDE w:val="0"/>
        <w:autoSpaceDN w:val="0"/>
        <w:adjustRightInd w:val="0"/>
        <w:spacing w:after="0" w:line="240" w:lineRule="auto"/>
        <w:ind w:firstLine="709"/>
        <w:rPr>
          <w:rFonts w:ascii="Times New Roman" w:hAnsi="Times New Roman"/>
          <w:sz w:val="28"/>
          <w:szCs w:val="28"/>
          <w:lang w:eastAsia="ru-RU"/>
        </w:rPr>
      </w:pPr>
      <w:r w:rsidRPr="00FA4C41">
        <w:rPr>
          <w:rFonts w:ascii="Times New Roman" w:hAnsi="Times New Roman"/>
          <w:sz w:val="28"/>
          <w:szCs w:val="28"/>
          <w:lang w:eastAsia="ru-RU"/>
        </w:rPr>
        <w:t xml:space="preserve">Освоение содержания учебной дисциплины </w:t>
      </w:r>
      <w:r>
        <w:rPr>
          <w:rFonts w:ascii="Times New Roman" w:hAnsi="Times New Roman"/>
          <w:sz w:val="28"/>
          <w:szCs w:val="28"/>
          <w:lang w:eastAsia="ru-RU"/>
        </w:rPr>
        <w:t xml:space="preserve"> «География» </w:t>
      </w:r>
      <w:r w:rsidRPr="00FA4C41">
        <w:rPr>
          <w:rFonts w:ascii="Times New Roman" w:hAnsi="Times New Roman"/>
          <w:sz w:val="28"/>
          <w:szCs w:val="28"/>
          <w:lang w:eastAsia="ru-RU"/>
        </w:rPr>
        <w:t xml:space="preserve"> обеспечивает достижение обучающимися следующих </w:t>
      </w:r>
      <w:r w:rsidRPr="00FA4C41">
        <w:rPr>
          <w:rFonts w:ascii="Times New Roman" w:hAnsi="Times New Roman"/>
          <w:b/>
          <w:sz w:val="28"/>
          <w:szCs w:val="28"/>
          <w:lang w:eastAsia="ru-RU"/>
        </w:rPr>
        <w:t>личностных</w:t>
      </w:r>
      <w:r w:rsidRPr="00FA4C41">
        <w:rPr>
          <w:rFonts w:ascii="Times New Roman" w:hAnsi="Times New Roman"/>
          <w:sz w:val="28"/>
          <w:szCs w:val="28"/>
          <w:lang w:eastAsia="ru-RU"/>
        </w:rPr>
        <w:t xml:space="preserve"> </w:t>
      </w:r>
      <w:r w:rsidRPr="00FA4C41">
        <w:rPr>
          <w:rFonts w:ascii="Times New Roman" w:hAnsi="Times New Roman"/>
          <w:bCs/>
          <w:sz w:val="28"/>
          <w:szCs w:val="28"/>
          <w:lang w:eastAsia="ru-RU"/>
        </w:rPr>
        <w:t>результатов по ФГОС СОО (</w:t>
      </w:r>
      <w:r w:rsidRPr="00FA4C41">
        <w:rPr>
          <w:rFonts w:ascii="Times New Roman" w:hAnsi="Times New Roman"/>
          <w:b/>
          <w:bCs/>
          <w:sz w:val="28"/>
          <w:szCs w:val="28"/>
          <w:lang w:eastAsia="ru-RU"/>
        </w:rPr>
        <w:t>ЛР</w:t>
      </w:r>
      <w:r w:rsidRPr="00FA4C41">
        <w:rPr>
          <w:rFonts w:ascii="Times New Roman" w:hAnsi="Times New Roman"/>
          <w:bCs/>
          <w:sz w:val="28"/>
          <w:szCs w:val="28"/>
          <w:lang w:eastAsia="ru-RU"/>
        </w:rPr>
        <w:t>):</w:t>
      </w:r>
      <w:r w:rsidRPr="00FA4C41">
        <w:rPr>
          <w:rFonts w:ascii="Times New Roman" w:hAnsi="Times New Roman"/>
          <w:sz w:val="24"/>
          <w:szCs w:val="24"/>
          <w:lang w:eastAsia="ar-SA"/>
        </w:rPr>
        <w:t xml:space="preserve"> </w:t>
      </w:r>
      <w:r w:rsidRPr="00FA4C41">
        <w:rPr>
          <w:rFonts w:ascii="Times New Roman" w:hAnsi="Times New Roman"/>
          <w:bCs/>
          <w:sz w:val="28"/>
          <w:szCs w:val="28"/>
          <w:lang w:eastAsia="ru-RU"/>
        </w:rPr>
        <w:t xml:space="preserve">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E874DE" w:rsidRPr="00FA4C41" w:rsidRDefault="00E874DE" w:rsidP="00783647">
      <w:pPr>
        <w:widowControl w:val="0"/>
        <w:autoSpaceDE w:val="0"/>
        <w:autoSpaceDN w:val="0"/>
        <w:spacing w:after="0" w:line="240" w:lineRule="auto"/>
        <w:ind w:firstLine="540"/>
        <w:rPr>
          <w:rFonts w:ascii="Times New Roman" w:hAnsi="Times New Roman"/>
          <w:sz w:val="28"/>
          <w:szCs w:val="28"/>
          <w:lang w:eastAsia="ru-RU"/>
        </w:rPr>
      </w:pPr>
      <w:r w:rsidRPr="00FA4C41">
        <w:rPr>
          <w:rFonts w:ascii="Times New Roman" w:hAnsi="Times New Roman"/>
          <w:b/>
          <w:bCs/>
          <w:sz w:val="28"/>
          <w:szCs w:val="28"/>
          <w:lang w:eastAsia="ru-RU"/>
        </w:rPr>
        <w:t>ЛР 1:</w:t>
      </w:r>
      <w:r w:rsidRPr="00FA4C41">
        <w:rPr>
          <w:rFonts w:ascii="Times New Roman" w:hAnsi="Times New Roman"/>
          <w:sz w:val="28"/>
          <w:szCs w:val="28"/>
          <w:lang w:eastAsia="ru-RU"/>
        </w:rPr>
        <w:t xml:space="preserve"> </w:t>
      </w:r>
      <w:r w:rsidRPr="00FA4C41">
        <w:rPr>
          <w:rFonts w:ascii="Times New Roman" w:hAnsi="Times New Roman"/>
          <w:b/>
          <w:bCs/>
          <w:sz w:val="28"/>
          <w:szCs w:val="28"/>
          <w:lang w:eastAsia="ru-RU"/>
        </w:rPr>
        <w:t>гражданское воспитание:</w:t>
      </w:r>
      <w:r w:rsidRPr="00FA4C41">
        <w:rPr>
          <w:rFonts w:ascii="Times New Roman" w:hAnsi="Times New Roman"/>
          <w:sz w:val="28"/>
          <w:szCs w:val="28"/>
          <w:lang w:eastAsia="ru-RU"/>
        </w:rPr>
        <w:t xml:space="preserve">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E874DE" w:rsidRPr="00FA4C41" w:rsidRDefault="00E874DE" w:rsidP="00783647">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b/>
          <w:bCs/>
          <w:sz w:val="28"/>
          <w:szCs w:val="28"/>
          <w:lang w:eastAsia="ru-RU"/>
        </w:rPr>
        <w:t>ЛР 2:</w:t>
      </w:r>
      <w:r w:rsidRPr="00FA4C41">
        <w:rPr>
          <w:rFonts w:ascii="Times New Roman" w:hAnsi="Times New Roman"/>
          <w:sz w:val="28"/>
          <w:szCs w:val="28"/>
          <w:lang w:eastAsia="ru-RU"/>
        </w:rPr>
        <w:t xml:space="preserve"> </w:t>
      </w:r>
      <w:r w:rsidRPr="00FA4C41">
        <w:rPr>
          <w:rFonts w:ascii="Times New Roman" w:hAnsi="Times New Roman"/>
          <w:b/>
          <w:bCs/>
          <w:sz w:val="28"/>
          <w:szCs w:val="28"/>
          <w:lang w:eastAsia="ru-RU"/>
        </w:rPr>
        <w:t xml:space="preserve">патриотическое воспитание: </w:t>
      </w:r>
      <w:r w:rsidRPr="00FA4C41">
        <w:rPr>
          <w:rFonts w:ascii="Times New Roman" w:hAnsi="Times New Roman"/>
          <w:sz w:val="28"/>
          <w:szCs w:val="28"/>
          <w:lang w:eastAsia="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 </w:t>
      </w:r>
    </w:p>
    <w:p w:rsidR="00E874DE" w:rsidRPr="00FA4C41" w:rsidRDefault="00E874DE" w:rsidP="00783647">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b/>
          <w:bCs/>
          <w:sz w:val="28"/>
          <w:szCs w:val="28"/>
          <w:lang w:eastAsia="ru-RU"/>
        </w:rPr>
        <w:t>ЛР 3:</w:t>
      </w:r>
      <w:r w:rsidRPr="00FA4C41">
        <w:rPr>
          <w:rFonts w:ascii="Times New Roman" w:hAnsi="Times New Roman"/>
          <w:sz w:val="28"/>
          <w:szCs w:val="28"/>
          <w:lang w:eastAsia="ru-RU"/>
        </w:rPr>
        <w:t xml:space="preserve"> </w:t>
      </w:r>
      <w:r w:rsidRPr="00FA4C41">
        <w:rPr>
          <w:rFonts w:ascii="Times New Roman" w:hAnsi="Times New Roman"/>
          <w:b/>
          <w:bCs/>
          <w:sz w:val="28"/>
          <w:szCs w:val="28"/>
          <w:lang w:eastAsia="ru-RU"/>
        </w:rPr>
        <w:t>духовно-нравственное воспитание:</w:t>
      </w:r>
      <w:r w:rsidRPr="00FA4C41">
        <w:rPr>
          <w:rFonts w:ascii="Times New Roman" w:hAnsi="Times New Roman"/>
          <w:sz w:val="28"/>
          <w:szCs w:val="28"/>
          <w:lang w:eastAsia="ru-RU"/>
        </w:rP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E874DE" w:rsidRPr="00FA4C41" w:rsidRDefault="00E874DE" w:rsidP="00783647">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b/>
          <w:bCs/>
          <w:sz w:val="28"/>
          <w:szCs w:val="28"/>
          <w:lang w:eastAsia="ru-RU"/>
        </w:rPr>
        <w:lastRenderedPageBreak/>
        <w:t>ЛР 4:</w:t>
      </w:r>
      <w:r w:rsidRPr="00FA4C41">
        <w:rPr>
          <w:rFonts w:ascii="Times New Roman" w:hAnsi="Times New Roman"/>
          <w:sz w:val="28"/>
          <w:szCs w:val="28"/>
          <w:lang w:eastAsia="ru-RU"/>
        </w:rPr>
        <w:t xml:space="preserve"> </w:t>
      </w:r>
      <w:r w:rsidRPr="00FA4C41">
        <w:rPr>
          <w:rFonts w:ascii="Times New Roman" w:hAnsi="Times New Roman"/>
          <w:b/>
          <w:bCs/>
          <w:sz w:val="28"/>
          <w:szCs w:val="28"/>
          <w:lang w:eastAsia="ru-RU"/>
        </w:rPr>
        <w:t xml:space="preserve">эстетическое воспитание: </w:t>
      </w:r>
      <w:r w:rsidRPr="00FA4C41">
        <w:rPr>
          <w:rFonts w:ascii="Times New Roman" w:hAnsi="Times New Roman"/>
          <w:sz w:val="28"/>
          <w:szCs w:val="28"/>
          <w:lang w:eastAsia="ru-RU"/>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w:t>
      </w:r>
    </w:p>
    <w:p w:rsidR="00E874DE" w:rsidRPr="00FA4C41" w:rsidRDefault="00E874DE" w:rsidP="00783647">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b/>
          <w:bCs/>
          <w:sz w:val="28"/>
          <w:szCs w:val="28"/>
          <w:lang w:eastAsia="ru-RU"/>
        </w:rPr>
        <w:t>ЛР 5:</w:t>
      </w:r>
      <w:r w:rsidRPr="00FA4C41">
        <w:rPr>
          <w:rFonts w:ascii="Times New Roman" w:hAnsi="Times New Roman"/>
          <w:sz w:val="28"/>
          <w:szCs w:val="28"/>
          <w:lang w:eastAsia="ru-RU"/>
        </w:rPr>
        <w:t xml:space="preserve"> </w:t>
      </w:r>
      <w:r w:rsidRPr="00FA4C41">
        <w:rPr>
          <w:rFonts w:ascii="Times New Roman" w:hAnsi="Times New Roman"/>
          <w:b/>
          <w:bCs/>
          <w:sz w:val="28"/>
          <w:szCs w:val="28"/>
          <w:lang w:eastAsia="ru-RU"/>
        </w:rPr>
        <w:t xml:space="preserve">физическое воспитание: </w:t>
      </w:r>
      <w:r w:rsidRPr="00FA4C41">
        <w:rPr>
          <w:rFonts w:ascii="Times New Roman" w:hAnsi="Times New Roman"/>
          <w:sz w:val="28"/>
          <w:szCs w:val="28"/>
          <w:lang w:eastAsia="ru-RU"/>
        </w:rPr>
        <w:t>сформированность здорового и безопасного образа жизни, ответственного отношения к своему здоровью; потребность в физическом совершенствовании, занятиях спортивно-оздоровительной деятельностью; активное неприятие вредных привычек и иных форм причинения вреда физическому и психическому здоровью;</w:t>
      </w:r>
    </w:p>
    <w:p w:rsidR="00E874DE" w:rsidRPr="00FA4C41" w:rsidRDefault="00E874DE" w:rsidP="00783647">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b/>
          <w:bCs/>
          <w:sz w:val="28"/>
          <w:szCs w:val="28"/>
          <w:lang w:eastAsia="ru-RU"/>
        </w:rPr>
        <w:t>ЛР 6:</w:t>
      </w:r>
      <w:r w:rsidRPr="00FA4C41">
        <w:rPr>
          <w:rFonts w:ascii="Times New Roman" w:hAnsi="Times New Roman"/>
          <w:sz w:val="28"/>
          <w:szCs w:val="28"/>
          <w:lang w:eastAsia="ru-RU"/>
        </w:rPr>
        <w:t xml:space="preserve"> </w:t>
      </w:r>
      <w:r w:rsidRPr="00FA4C41">
        <w:rPr>
          <w:rFonts w:ascii="Times New Roman" w:hAnsi="Times New Roman"/>
          <w:b/>
          <w:bCs/>
          <w:sz w:val="28"/>
          <w:szCs w:val="28"/>
          <w:lang w:eastAsia="ru-RU"/>
        </w:rPr>
        <w:t xml:space="preserve">трудовое воспитание: </w:t>
      </w:r>
      <w:r w:rsidRPr="00FA4C41">
        <w:rPr>
          <w:rFonts w:ascii="Times New Roman" w:hAnsi="Times New Roman"/>
          <w:sz w:val="28"/>
          <w:szCs w:val="28"/>
          <w:lang w:eastAsia="ru-RU"/>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
    <w:p w:rsidR="00E874DE" w:rsidRPr="00FA4C41" w:rsidRDefault="00E874DE" w:rsidP="00783647">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b/>
          <w:bCs/>
          <w:sz w:val="28"/>
          <w:szCs w:val="28"/>
          <w:lang w:eastAsia="ru-RU"/>
        </w:rPr>
        <w:t>ЛР 7:</w:t>
      </w:r>
      <w:r w:rsidRPr="00FA4C41">
        <w:rPr>
          <w:rFonts w:ascii="Times New Roman" w:hAnsi="Times New Roman"/>
          <w:sz w:val="28"/>
          <w:szCs w:val="28"/>
          <w:lang w:eastAsia="ru-RU"/>
        </w:rPr>
        <w:t xml:space="preserve"> </w:t>
      </w:r>
      <w:r w:rsidRPr="00FA4C41">
        <w:rPr>
          <w:rFonts w:ascii="Times New Roman" w:hAnsi="Times New Roman"/>
          <w:b/>
          <w:bCs/>
          <w:sz w:val="28"/>
          <w:szCs w:val="28"/>
          <w:lang w:eastAsia="ru-RU"/>
        </w:rPr>
        <w:t xml:space="preserve">экологическое воспитание: </w:t>
      </w:r>
      <w:r w:rsidRPr="00FA4C41">
        <w:rPr>
          <w:rFonts w:ascii="Times New Roman" w:hAnsi="Times New Roman"/>
          <w:sz w:val="28"/>
          <w:szCs w:val="28"/>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rsidR="00E874DE" w:rsidRPr="00FA4C41" w:rsidRDefault="00E874DE" w:rsidP="00783647">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b/>
          <w:bCs/>
          <w:sz w:val="28"/>
          <w:szCs w:val="28"/>
          <w:lang w:eastAsia="ru-RU"/>
        </w:rPr>
        <w:t>ЛР 8</w:t>
      </w:r>
      <w:r w:rsidRPr="00FA4C41">
        <w:rPr>
          <w:rFonts w:ascii="Times New Roman" w:hAnsi="Times New Roman"/>
          <w:sz w:val="28"/>
          <w:szCs w:val="28"/>
          <w:lang w:eastAsia="ru-RU"/>
        </w:rPr>
        <w:t xml:space="preserve">: </w:t>
      </w:r>
      <w:r w:rsidRPr="00FA4C41">
        <w:rPr>
          <w:rFonts w:ascii="Times New Roman" w:hAnsi="Times New Roman"/>
          <w:b/>
          <w:bCs/>
          <w:sz w:val="28"/>
          <w:szCs w:val="28"/>
          <w:lang w:eastAsia="ru-RU"/>
        </w:rPr>
        <w:t xml:space="preserve">ценность научного познания: </w:t>
      </w:r>
      <w:r w:rsidRPr="00FA4C41">
        <w:rPr>
          <w:rFonts w:ascii="Times New Roman" w:hAnsi="Times New Roman"/>
          <w:sz w:val="28"/>
          <w:szCs w:val="28"/>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rsidR="00E874DE" w:rsidRPr="00FA4C41" w:rsidRDefault="00E874DE" w:rsidP="00FA4C41">
      <w:pPr>
        <w:autoSpaceDE w:val="0"/>
        <w:autoSpaceDN w:val="0"/>
        <w:adjustRightInd w:val="0"/>
        <w:spacing w:after="0" w:line="240" w:lineRule="auto"/>
        <w:ind w:firstLine="709"/>
        <w:jc w:val="both"/>
        <w:rPr>
          <w:rFonts w:ascii="Times New Roman" w:hAnsi="Times New Roman"/>
          <w:sz w:val="28"/>
          <w:szCs w:val="28"/>
          <w:lang w:eastAsia="ru-RU"/>
        </w:rPr>
      </w:pPr>
    </w:p>
    <w:p w:rsidR="00E874DE" w:rsidRPr="00FA4C41" w:rsidRDefault="00E874DE" w:rsidP="00FA4C41">
      <w:pPr>
        <w:autoSpaceDE w:val="0"/>
        <w:autoSpaceDN w:val="0"/>
        <w:adjustRightInd w:val="0"/>
        <w:spacing w:after="0" w:line="240" w:lineRule="auto"/>
        <w:ind w:firstLine="709"/>
        <w:jc w:val="both"/>
        <w:rPr>
          <w:rFonts w:ascii="SchoolBookCSanPin-Bold" w:hAnsi="SchoolBookCSanPin-Bold" w:cs="SchoolBookCSanPin-Bold"/>
          <w:bCs/>
          <w:sz w:val="28"/>
          <w:szCs w:val="28"/>
          <w:lang w:eastAsia="ru-RU"/>
        </w:rPr>
      </w:pPr>
      <w:r w:rsidRPr="00FA4C41">
        <w:rPr>
          <w:rFonts w:ascii="Times New Roman" w:hAnsi="Times New Roman"/>
          <w:sz w:val="28"/>
          <w:szCs w:val="28"/>
          <w:lang w:eastAsia="ru-RU"/>
        </w:rPr>
        <w:t xml:space="preserve">Освоение содержания учебной дисциплины </w:t>
      </w:r>
      <w:r>
        <w:rPr>
          <w:rFonts w:ascii="Times New Roman" w:hAnsi="Times New Roman"/>
          <w:sz w:val="28"/>
          <w:szCs w:val="28"/>
          <w:lang w:eastAsia="ru-RU"/>
        </w:rPr>
        <w:t xml:space="preserve"> «География»</w:t>
      </w:r>
      <w:r w:rsidRPr="00FA4C41">
        <w:rPr>
          <w:rFonts w:ascii="Times New Roman" w:hAnsi="Times New Roman"/>
          <w:sz w:val="28"/>
          <w:szCs w:val="28"/>
          <w:lang w:eastAsia="ru-RU"/>
        </w:rPr>
        <w:t xml:space="preserve"> обеспечивает достижение обучающимися следующих </w:t>
      </w:r>
      <w:r w:rsidRPr="00FA4C41">
        <w:rPr>
          <w:rFonts w:ascii="Times New Roman" w:hAnsi="Times New Roman"/>
          <w:b/>
          <w:sz w:val="28"/>
          <w:szCs w:val="28"/>
          <w:lang w:eastAsia="ru-RU"/>
        </w:rPr>
        <w:t>метапредметных</w:t>
      </w:r>
      <w:r w:rsidRPr="00FA4C41">
        <w:rPr>
          <w:rFonts w:ascii="Times New Roman" w:hAnsi="Times New Roman"/>
          <w:sz w:val="28"/>
          <w:szCs w:val="28"/>
          <w:lang w:eastAsia="ru-RU"/>
        </w:rPr>
        <w:t xml:space="preserve"> </w:t>
      </w:r>
      <w:r w:rsidRPr="00FA4C41">
        <w:rPr>
          <w:rFonts w:ascii="Times New Roman" w:hAnsi="Times New Roman"/>
          <w:bCs/>
          <w:sz w:val="28"/>
          <w:szCs w:val="28"/>
          <w:lang w:eastAsia="ru-RU"/>
        </w:rPr>
        <w:t xml:space="preserve">результатов </w:t>
      </w:r>
      <w:r w:rsidRPr="00FA4C41">
        <w:rPr>
          <w:rFonts w:ascii="Times New Roman" w:hAnsi="Times New Roman"/>
          <w:b/>
          <w:bCs/>
          <w:sz w:val="28"/>
          <w:szCs w:val="28"/>
          <w:lang w:eastAsia="ru-RU"/>
        </w:rPr>
        <w:t>(МР) по ФГОС СОО</w:t>
      </w:r>
      <w:r w:rsidRPr="00FA4C41">
        <w:rPr>
          <w:rFonts w:ascii="SchoolBookCSanPin-Bold" w:hAnsi="SchoolBookCSanPin-Bold" w:cs="SchoolBookCSanPin-Bold"/>
          <w:b/>
          <w:bCs/>
          <w:sz w:val="28"/>
          <w:szCs w:val="28"/>
          <w:lang w:eastAsia="ru-RU"/>
        </w:rPr>
        <w:t>:</w:t>
      </w:r>
    </w:p>
    <w:p w:rsidR="00E874DE" w:rsidRPr="00FA4C41" w:rsidRDefault="00E874DE" w:rsidP="00FA4C41">
      <w:pPr>
        <w:widowControl w:val="0"/>
        <w:autoSpaceDE w:val="0"/>
        <w:autoSpaceDN w:val="0"/>
        <w:spacing w:after="0" w:line="240" w:lineRule="auto"/>
        <w:ind w:firstLine="540"/>
        <w:jc w:val="both"/>
        <w:rPr>
          <w:rFonts w:ascii="Times New Roman" w:hAnsi="Times New Roman"/>
          <w:b/>
          <w:bCs/>
          <w:sz w:val="28"/>
          <w:szCs w:val="28"/>
          <w:lang w:eastAsia="ru-RU"/>
        </w:rPr>
      </w:pPr>
      <w:r w:rsidRPr="00FA4C41">
        <w:rPr>
          <w:rFonts w:ascii="Times New Roman" w:hAnsi="Times New Roman"/>
          <w:b/>
          <w:bCs/>
          <w:sz w:val="28"/>
          <w:szCs w:val="28"/>
          <w:lang w:eastAsia="ru-RU"/>
        </w:rPr>
        <w:t>МР 1. Овладение универсальными учебными познавательными действиями:</w:t>
      </w:r>
    </w:p>
    <w:p w:rsidR="00E874DE" w:rsidRPr="00FA4C41" w:rsidRDefault="00E874DE" w:rsidP="00FA4C41">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sz w:val="28"/>
          <w:szCs w:val="28"/>
          <w:lang w:eastAsia="ru-RU"/>
        </w:rPr>
        <w:t xml:space="preserve">а) </w:t>
      </w:r>
      <w:r w:rsidRPr="00FA4C41">
        <w:rPr>
          <w:rFonts w:ascii="Times New Roman" w:hAnsi="Times New Roman"/>
          <w:i/>
          <w:iCs/>
          <w:sz w:val="28"/>
          <w:szCs w:val="28"/>
          <w:lang w:eastAsia="ru-RU"/>
        </w:rPr>
        <w:t>базовые логические действия:</w:t>
      </w:r>
      <w:r w:rsidRPr="00FA4C41">
        <w:rPr>
          <w:rFonts w:ascii="Times New Roman" w:hAnsi="Times New Roman"/>
          <w:sz w:val="28"/>
          <w:szCs w:val="28"/>
          <w:lang w:eastAsia="ru-RU"/>
        </w:rPr>
        <w:t xml:space="preserve"> самостоятельно формулировать и </w:t>
      </w:r>
      <w:r w:rsidRPr="00FA4C41">
        <w:rPr>
          <w:rFonts w:ascii="Times New Roman" w:hAnsi="Times New Roman"/>
          <w:sz w:val="28"/>
          <w:szCs w:val="28"/>
          <w:lang w:eastAsia="ru-RU"/>
        </w:rPr>
        <w:lastRenderedPageBreak/>
        <w:t>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rsidR="00E874DE" w:rsidRPr="00FA4C41" w:rsidRDefault="00E874DE" w:rsidP="00FA4C41">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sz w:val="28"/>
          <w:szCs w:val="28"/>
          <w:lang w:eastAsia="ru-RU"/>
        </w:rPr>
        <w:t xml:space="preserve">б) </w:t>
      </w:r>
      <w:r w:rsidRPr="00FA4C41">
        <w:rPr>
          <w:rFonts w:ascii="Times New Roman" w:hAnsi="Times New Roman"/>
          <w:i/>
          <w:iCs/>
          <w:sz w:val="28"/>
          <w:szCs w:val="28"/>
          <w:lang w:eastAsia="ru-RU"/>
        </w:rPr>
        <w:t>базовые исследовательские действия:</w:t>
      </w:r>
      <w:r w:rsidRPr="00FA4C41">
        <w:rPr>
          <w:rFonts w:ascii="Times New Roman" w:hAnsi="Times New Roman"/>
          <w:sz w:val="28"/>
          <w:szCs w:val="28"/>
          <w:lang w:eastAsia="ru-RU"/>
        </w:rPr>
        <w:t xml:space="preserve">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E874DE" w:rsidRPr="00FA4C41" w:rsidRDefault="00E874DE" w:rsidP="00FA4C41">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sz w:val="28"/>
          <w:szCs w:val="28"/>
          <w:lang w:eastAsia="ru-RU"/>
        </w:rPr>
        <w:t xml:space="preserve">в) </w:t>
      </w:r>
      <w:r w:rsidRPr="00FA4C41">
        <w:rPr>
          <w:rFonts w:ascii="Times New Roman" w:hAnsi="Times New Roman"/>
          <w:i/>
          <w:iCs/>
          <w:sz w:val="28"/>
          <w:szCs w:val="28"/>
          <w:lang w:eastAsia="ru-RU"/>
        </w:rPr>
        <w:t>работа с информацией:</w:t>
      </w:r>
      <w:r w:rsidRPr="00FA4C41">
        <w:rPr>
          <w:rFonts w:ascii="Times New Roman" w:hAnsi="Times New Roman"/>
          <w:sz w:val="28"/>
          <w:szCs w:val="28"/>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E874DE" w:rsidRPr="00FA4C41" w:rsidRDefault="00E874DE" w:rsidP="00FA4C41">
      <w:pPr>
        <w:widowControl w:val="0"/>
        <w:autoSpaceDE w:val="0"/>
        <w:autoSpaceDN w:val="0"/>
        <w:spacing w:after="0" w:line="240" w:lineRule="auto"/>
        <w:ind w:firstLine="540"/>
        <w:jc w:val="both"/>
        <w:rPr>
          <w:rFonts w:ascii="Times New Roman" w:hAnsi="Times New Roman"/>
          <w:b/>
          <w:bCs/>
          <w:sz w:val="28"/>
          <w:szCs w:val="28"/>
          <w:lang w:eastAsia="ru-RU"/>
        </w:rPr>
      </w:pPr>
      <w:r w:rsidRPr="00FA4C41">
        <w:rPr>
          <w:rFonts w:ascii="Times New Roman" w:hAnsi="Times New Roman"/>
          <w:b/>
          <w:bCs/>
          <w:sz w:val="28"/>
          <w:szCs w:val="28"/>
          <w:lang w:eastAsia="ru-RU"/>
        </w:rPr>
        <w:t>МР 2. Овладение универсальными коммуникативными действиями:</w:t>
      </w:r>
    </w:p>
    <w:p w:rsidR="00E874DE" w:rsidRPr="00FA4C41" w:rsidRDefault="00E874DE" w:rsidP="00FA4C41">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sz w:val="28"/>
          <w:szCs w:val="28"/>
          <w:lang w:eastAsia="ru-RU"/>
        </w:rPr>
        <w:lastRenderedPageBreak/>
        <w:t xml:space="preserve">а) </w:t>
      </w:r>
      <w:r w:rsidRPr="00FA4C41">
        <w:rPr>
          <w:rFonts w:ascii="Times New Roman" w:hAnsi="Times New Roman"/>
          <w:i/>
          <w:iCs/>
          <w:sz w:val="28"/>
          <w:szCs w:val="28"/>
          <w:lang w:eastAsia="ru-RU"/>
        </w:rPr>
        <w:t xml:space="preserve">общение: </w:t>
      </w:r>
      <w:r w:rsidRPr="00FA4C41">
        <w:rPr>
          <w:rFonts w:ascii="Times New Roman" w:hAnsi="Times New Roman"/>
          <w:sz w:val="28"/>
          <w:szCs w:val="28"/>
          <w:lang w:eastAsia="ru-RU"/>
        </w:rPr>
        <w:t>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излагать свою точку зрения с использованием языковых средств;</w:t>
      </w:r>
    </w:p>
    <w:p w:rsidR="00E874DE" w:rsidRPr="00FA4C41" w:rsidRDefault="00E874DE" w:rsidP="00FA4C41">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i/>
          <w:iCs/>
          <w:sz w:val="28"/>
          <w:szCs w:val="28"/>
          <w:lang w:eastAsia="ru-RU"/>
        </w:rPr>
        <w:t xml:space="preserve">б) совместная деятельность: </w:t>
      </w:r>
      <w:r w:rsidRPr="00FA4C41">
        <w:rPr>
          <w:rFonts w:ascii="Times New Roman" w:hAnsi="Times New Roman"/>
          <w:sz w:val="28"/>
          <w:szCs w:val="28"/>
          <w:lang w:eastAsia="ru-RU"/>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E874DE" w:rsidRPr="00FA4C41" w:rsidRDefault="00E874DE" w:rsidP="00FA4C41">
      <w:pPr>
        <w:widowControl w:val="0"/>
        <w:autoSpaceDE w:val="0"/>
        <w:autoSpaceDN w:val="0"/>
        <w:spacing w:after="0" w:line="240" w:lineRule="auto"/>
        <w:ind w:firstLine="540"/>
        <w:jc w:val="both"/>
        <w:rPr>
          <w:rFonts w:ascii="Times New Roman" w:hAnsi="Times New Roman"/>
          <w:b/>
          <w:bCs/>
          <w:sz w:val="28"/>
          <w:szCs w:val="28"/>
          <w:lang w:eastAsia="ru-RU"/>
        </w:rPr>
      </w:pPr>
      <w:r w:rsidRPr="00FA4C41">
        <w:rPr>
          <w:rFonts w:ascii="Times New Roman" w:hAnsi="Times New Roman"/>
          <w:b/>
          <w:bCs/>
          <w:sz w:val="28"/>
          <w:szCs w:val="28"/>
          <w:lang w:eastAsia="ru-RU"/>
        </w:rPr>
        <w:t>МР 3. Овладение универсальными регулятивными действиями:</w:t>
      </w:r>
    </w:p>
    <w:p w:rsidR="00E874DE" w:rsidRPr="00FA4C41" w:rsidRDefault="00E874DE" w:rsidP="00FA4C41">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i/>
          <w:iCs/>
          <w:sz w:val="28"/>
          <w:szCs w:val="28"/>
          <w:lang w:eastAsia="ru-RU"/>
        </w:rPr>
        <w:t xml:space="preserve">а) самоорганизация: </w:t>
      </w:r>
      <w:r w:rsidRPr="00FA4C41">
        <w:rPr>
          <w:rFonts w:ascii="Times New Roman" w:hAnsi="Times New Roman"/>
          <w:sz w:val="28"/>
          <w:szCs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874DE" w:rsidRPr="00FA4C41" w:rsidRDefault="00E874DE" w:rsidP="00FA4C41">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i/>
          <w:iCs/>
          <w:sz w:val="28"/>
          <w:szCs w:val="28"/>
          <w:lang w:eastAsia="ru-RU"/>
        </w:rPr>
        <w:t xml:space="preserve">б) самоконтроль: </w:t>
      </w:r>
      <w:r w:rsidRPr="00FA4C41">
        <w:rPr>
          <w:rFonts w:ascii="Times New Roman" w:hAnsi="Times New Roman"/>
          <w:sz w:val="28"/>
          <w:szCs w:val="28"/>
          <w:lang w:eastAsia="ru-RU"/>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уметь оценивать риски и своевременно принимать решения по их снижению; </w:t>
      </w:r>
    </w:p>
    <w:p w:rsidR="00E874DE" w:rsidRPr="00FA4C41" w:rsidRDefault="00E874DE" w:rsidP="00FA4C41">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i/>
          <w:iCs/>
          <w:sz w:val="28"/>
          <w:szCs w:val="28"/>
          <w:lang w:eastAsia="ru-RU"/>
        </w:rPr>
        <w:t xml:space="preserve">в) эмоциональный интеллект, предполагающий сформированность: </w:t>
      </w:r>
      <w:r w:rsidRPr="00FA4C41">
        <w:rPr>
          <w:rFonts w:ascii="Times New Roman" w:hAnsi="Times New Roman"/>
          <w:sz w:val="28"/>
          <w:szCs w:val="28"/>
          <w:lang w:eastAsia="ru-RU"/>
        </w:rPr>
        <w:t xml:space="preserve">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w:t>
      </w:r>
      <w:r w:rsidRPr="00FA4C41">
        <w:rPr>
          <w:rFonts w:ascii="Times New Roman" w:hAnsi="Times New Roman"/>
          <w:sz w:val="28"/>
          <w:szCs w:val="28"/>
          <w:lang w:eastAsia="ru-RU"/>
        </w:rPr>
        <w:lastRenderedPageBreak/>
        <w:t>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E874DE" w:rsidRPr="00FA4C41" w:rsidRDefault="00E874DE" w:rsidP="00FA4C41">
      <w:pPr>
        <w:widowControl w:val="0"/>
        <w:autoSpaceDE w:val="0"/>
        <w:autoSpaceDN w:val="0"/>
        <w:spacing w:after="0" w:line="240" w:lineRule="auto"/>
        <w:ind w:firstLine="540"/>
        <w:jc w:val="both"/>
        <w:rPr>
          <w:rFonts w:ascii="Times New Roman" w:hAnsi="Times New Roman"/>
          <w:sz w:val="28"/>
          <w:szCs w:val="28"/>
          <w:lang w:eastAsia="ru-RU"/>
        </w:rPr>
      </w:pPr>
      <w:r w:rsidRPr="00FA4C41">
        <w:rPr>
          <w:rFonts w:ascii="Times New Roman" w:hAnsi="Times New Roman"/>
          <w:i/>
          <w:iCs/>
          <w:sz w:val="28"/>
          <w:szCs w:val="28"/>
          <w:lang w:eastAsia="ru-RU"/>
        </w:rPr>
        <w:t xml:space="preserve">г) принятие себя и других людей: </w:t>
      </w:r>
      <w:r w:rsidRPr="00FA4C41">
        <w:rPr>
          <w:rFonts w:ascii="Times New Roman" w:hAnsi="Times New Roman"/>
          <w:sz w:val="28"/>
          <w:szCs w:val="28"/>
          <w:lang w:eastAsia="ru-RU"/>
        </w:rPr>
        <w:t>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людей на ошибки; развивать способность понимать мир с позиции другого человека.</w:t>
      </w:r>
    </w:p>
    <w:p w:rsidR="00E874DE" w:rsidRPr="00FA4C41" w:rsidRDefault="00E874DE" w:rsidP="00FA4C41">
      <w:pPr>
        <w:spacing w:after="0" w:line="240" w:lineRule="auto"/>
        <w:ind w:firstLine="709"/>
        <w:jc w:val="both"/>
        <w:rPr>
          <w:rFonts w:ascii="Times New Roman" w:hAnsi="Times New Roman"/>
          <w:sz w:val="28"/>
          <w:szCs w:val="28"/>
          <w:lang w:eastAsia="ar-SA"/>
        </w:rPr>
      </w:pPr>
    </w:p>
    <w:p w:rsidR="00E874DE" w:rsidRDefault="00E874DE" w:rsidP="00FA4C41">
      <w:pPr>
        <w:autoSpaceDE w:val="0"/>
        <w:autoSpaceDN w:val="0"/>
        <w:adjustRightInd w:val="0"/>
        <w:spacing w:after="0" w:line="240" w:lineRule="auto"/>
        <w:ind w:firstLine="709"/>
        <w:jc w:val="both"/>
        <w:rPr>
          <w:rFonts w:ascii="Times New Roman" w:hAnsi="Times New Roman"/>
          <w:sz w:val="28"/>
          <w:szCs w:val="28"/>
          <w:lang w:eastAsia="ru-RU"/>
        </w:rPr>
      </w:pPr>
      <w:r w:rsidRPr="00FA4C41">
        <w:rPr>
          <w:rFonts w:ascii="Times New Roman" w:hAnsi="Times New Roman"/>
          <w:sz w:val="28"/>
          <w:szCs w:val="28"/>
          <w:lang w:eastAsia="ru-RU"/>
        </w:rPr>
        <w:t xml:space="preserve">Требования к </w:t>
      </w:r>
      <w:r w:rsidRPr="00FA4C41">
        <w:rPr>
          <w:rFonts w:ascii="Times New Roman" w:hAnsi="Times New Roman"/>
          <w:b/>
          <w:sz w:val="28"/>
          <w:szCs w:val="28"/>
          <w:lang w:eastAsia="ru-RU"/>
        </w:rPr>
        <w:t>предметным</w:t>
      </w:r>
      <w:r w:rsidRPr="00FA4C41">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FA4C41">
        <w:rPr>
          <w:rFonts w:ascii="Times New Roman" w:hAnsi="Times New Roman"/>
          <w:sz w:val="28"/>
          <w:szCs w:val="28"/>
          <w:lang w:eastAsia="ru-RU"/>
        </w:rPr>
        <w:t xml:space="preserve"> результатам освоения базового курса </w:t>
      </w:r>
      <w:r>
        <w:rPr>
          <w:rFonts w:ascii="Times New Roman" w:hAnsi="Times New Roman"/>
          <w:sz w:val="28"/>
          <w:szCs w:val="28"/>
          <w:lang w:eastAsia="ru-RU"/>
        </w:rPr>
        <w:t xml:space="preserve"> «География»</w:t>
      </w:r>
      <w:r w:rsidRPr="00FA4C41">
        <w:rPr>
          <w:rFonts w:ascii="Times New Roman" w:hAnsi="Times New Roman"/>
          <w:sz w:val="28"/>
          <w:szCs w:val="28"/>
          <w:lang w:eastAsia="ru-RU"/>
        </w:rPr>
        <w:t xml:space="preserve"> должны отражать*</w:t>
      </w:r>
    </w:p>
    <w:p w:rsidR="00E874DE" w:rsidRPr="0067016F" w:rsidRDefault="00E874DE" w:rsidP="00C46325">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ПР1</w:t>
      </w:r>
      <w:r w:rsidRPr="0067016F">
        <w:rPr>
          <w:rFonts w:ascii="Times New Roman" w:hAnsi="Times New Roman" w:cs="Times New Roman"/>
          <w:sz w:val="28"/>
          <w:szCs w:val="28"/>
        </w:rPr>
        <w:t>)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E874DE" w:rsidRPr="0067016F" w:rsidRDefault="00E874DE" w:rsidP="00C46325">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ПР2</w:t>
      </w:r>
      <w:r w:rsidRPr="0067016F">
        <w:rPr>
          <w:rFonts w:ascii="Times New Roman" w:hAnsi="Times New Roman" w:cs="Times New Roman"/>
          <w:sz w:val="28"/>
          <w:szCs w:val="28"/>
        </w:rPr>
        <w:t>)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E874DE" w:rsidRPr="0067016F" w:rsidRDefault="00E874DE" w:rsidP="00C46325">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w:t>
      </w:r>
      <w:r w:rsidRPr="0067016F">
        <w:rPr>
          <w:rFonts w:ascii="Times New Roman" w:hAnsi="Times New Roman" w:cs="Times New Roman"/>
          <w:sz w:val="28"/>
          <w:szCs w:val="28"/>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ВВП, промышленного, сельскохозяйственного производства и другие) и важнейших отраслей </w:t>
      </w:r>
      <w:r w:rsidRPr="0067016F">
        <w:rPr>
          <w:rFonts w:ascii="Times New Roman" w:hAnsi="Times New Roman" w:cs="Times New Roman"/>
          <w:sz w:val="28"/>
          <w:szCs w:val="28"/>
        </w:rPr>
        <w:lastRenderedPageBreak/>
        <w:t>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формулировать и (или) обосновывать выводы на основе использования географических знаний;</w:t>
      </w:r>
    </w:p>
    <w:p w:rsidR="00E874DE" w:rsidRPr="0067016F" w:rsidRDefault="00E874DE" w:rsidP="00C46325">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w:t>
      </w:r>
      <w:r w:rsidRPr="0067016F">
        <w:rPr>
          <w:rFonts w:ascii="Times New Roman" w:hAnsi="Times New Roman" w:cs="Times New Roman"/>
          <w:sz w:val="28"/>
          <w:szCs w:val="28"/>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E874DE" w:rsidRPr="0067016F" w:rsidRDefault="00E874DE" w:rsidP="00C46325">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lastRenderedPageBreak/>
        <w:t>ПР</w:t>
      </w:r>
      <w:r w:rsidRPr="0067016F">
        <w:rPr>
          <w:rFonts w:ascii="Times New Roman" w:hAnsi="Times New Roman" w:cs="Times New Roman"/>
          <w:sz w:val="28"/>
          <w:szCs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E874DE" w:rsidRPr="0067016F" w:rsidRDefault="00E874DE" w:rsidP="00C46325">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w:t>
      </w:r>
      <w:r w:rsidRPr="0067016F">
        <w:rPr>
          <w:rFonts w:ascii="Times New Roman" w:hAnsi="Times New Roman" w:cs="Times New Roman"/>
          <w:sz w:val="28"/>
          <w:szCs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самостоятельно находить, отбирать и применять различные методы познания для решения практико-ориентированных задач;</w:t>
      </w:r>
    </w:p>
    <w:p w:rsidR="00E874DE" w:rsidRPr="0067016F" w:rsidRDefault="00E874DE" w:rsidP="00C46325">
      <w:pPr>
        <w:pStyle w:val="ConsPlusNormal"/>
        <w:ind w:firstLine="540"/>
        <w:jc w:val="both"/>
        <w:rPr>
          <w:rFonts w:ascii="Times New Roman" w:hAnsi="Times New Roman" w:cs="Times New Roman"/>
          <w:sz w:val="28"/>
          <w:szCs w:val="28"/>
        </w:rPr>
      </w:pPr>
      <w:r w:rsidRPr="007746C9">
        <w:rPr>
          <w:rFonts w:ascii="Times New Roman" w:hAnsi="Times New Roman" w:cs="Times New Roman"/>
          <w:b/>
          <w:sz w:val="28"/>
          <w:szCs w:val="28"/>
        </w:rPr>
        <w:t>ПР7)</w:t>
      </w:r>
      <w:r w:rsidRPr="0067016F">
        <w:rPr>
          <w:rFonts w:ascii="Times New Roman" w:hAnsi="Times New Roman" w:cs="Times New Roman"/>
          <w:sz w:val="28"/>
          <w:szCs w:val="28"/>
        </w:rPr>
        <w:t xml:space="preserve">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формулировать выводы и заключения на основе анализа и интерпретации информации из различных источников;</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критически оценивать и интерпретировать информацию, получаемую из различных источников;</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использовать различные источники географической информации для решения учебных и (или) практико-ориентированных задач;</w:t>
      </w:r>
    </w:p>
    <w:p w:rsidR="00E874DE" w:rsidRPr="0067016F" w:rsidRDefault="00E874DE" w:rsidP="00C46325">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w:t>
      </w:r>
      <w:r w:rsidRPr="0067016F">
        <w:rPr>
          <w:rFonts w:ascii="Times New Roman" w:hAnsi="Times New Roman" w:cs="Times New Roman"/>
          <w:sz w:val="28"/>
          <w:szCs w:val="28"/>
        </w:rPr>
        <w:t xml:space="preserve">8) сформированность умений применять географические знания для </w:t>
      </w:r>
      <w:r w:rsidRPr="0067016F">
        <w:rPr>
          <w:rFonts w:ascii="Times New Roman" w:hAnsi="Times New Roman" w:cs="Times New Roman"/>
          <w:sz w:val="28"/>
          <w:szCs w:val="28"/>
        </w:rPr>
        <w:lastRenderedPageBreak/>
        <w:t>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E874DE" w:rsidRPr="0067016F" w:rsidRDefault="00E874DE" w:rsidP="00C46325">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w:t>
      </w:r>
      <w:r w:rsidRPr="0067016F">
        <w:rPr>
          <w:rFonts w:ascii="Times New Roman" w:hAnsi="Times New Roman" w:cs="Times New Roman"/>
          <w:sz w:val="28"/>
          <w:szCs w:val="28"/>
        </w:rPr>
        <w:t>9) сформированность умений применять географические знания для оценки разнообразных явлений и процессов:</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оценивать географические факторы, определяющие сущность и динамику важнейших социально-экономических и геоэкологических процессов;</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E874DE" w:rsidRPr="0067016F" w:rsidRDefault="00E874DE" w:rsidP="00C46325">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ПР10)</w:t>
      </w:r>
      <w:r w:rsidRPr="0067016F">
        <w:rPr>
          <w:rFonts w:ascii="Times New Roman" w:hAnsi="Times New Roman" w:cs="Times New Roman"/>
          <w:sz w:val="28"/>
          <w:szCs w:val="28"/>
        </w:rPr>
        <w:t xml:space="preserve">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w:t>
      </w:r>
      <w:r w:rsidRPr="00414EDC">
        <w:rPr>
          <w:rFonts w:ascii="Times New Roman" w:hAnsi="Times New Roman" w:cs="Times New Roman"/>
          <w:b/>
          <w:bCs/>
          <w:sz w:val="28"/>
          <w:szCs w:val="28"/>
        </w:rPr>
        <w:t>ПР11</w:t>
      </w:r>
      <w:r w:rsidRPr="0067016F">
        <w:rPr>
          <w:rFonts w:ascii="Times New Roman" w:hAnsi="Times New Roman" w:cs="Times New Roman"/>
          <w:sz w:val="28"/>
          <w:szCs w:val="28"/>
        </w:rPr>
        <w:t>) понимание роли и места современной географической науки в системе научных дисциплин, ее участии в решении важнейших проблем человечества: определять роль географических наук в достижении целей устойчивого развития;</w:t>
      </w:r>
    </w:p>
    <w:p w:rsidR="00E874DE" w:rsidRPr="0067016F" w:rsidRDefault="00E874DE" w:rsidP="00C46325">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ПР12</w:t>
      </w:r>
      <w:r w:rsidRPr="0067016F">
        <w:rPr>
          <w:rFonts w:ascii="Times New Roman" w:hAnsi="Times New Roman" w:cs="Times New Roman"/>
          <w:sz w:val="28"/>
          <w:szCs w:val="28"/>
        </w:rPr>
        <w:t>)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E874DE" w:rsidRPr="0067016F" w:rsidRDefault="00E874DE" w:rsidP="00C46325">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ПР13</w:t>
      </w:r>
      <w:r w:rsidRPr="0067016F">
        <w:rPr>
          <w:rFonts w:ascii="Times New Roman" w:hAnsi="Times New Roman" w:cs="Times New Roman"/>
          <w:sz w:val="28"/>
          <w:szCs w:val="28"/>
        </w:rPr>
        <w:t xml:space="preserve">)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w:t>
      </w:r>
      <w:r w:rsidRPr="0067016F">
        <w:rPr>
          <w:rFonts w:ascii="Times New Roman" w:hAnsi="Times New Roman" w:cs="Times New Roman"/>
          <w:sz w:val="28"/>
          <w:szCs w:val="28"/>
        </w:rPr>
        <w:lastRenderedPageBreak/>
        <w:t>особенности проявления процессов воспроизводства, миграции населения и урбанизации в различных регионах мира и изученных странах;</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стран;прогнозировать изменения возрастной структуры населения отдельных стран зарубежной Европы с использованием источников географической информации;формулировать и (или) обосновывать выводы на основе использования географических знаний;</w:t>
      </w:r>
    </w:p>
    <w:p w:rsidR="00E874DE" w:rsidRPr="0067016F" w:rsidRDefault="00E874DE" w:rsidP="00C46325">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ПР14</w:t>
      </w:r>
      <w:r w:rsidRPr="0067016F">
        <w:rPr>
          <w:rFonts w:ascii="Times New Roman" w:hAnsi="Times New Roman" w:cs="Times New Roman"/>
          <w:sz w:val="28"/>
          <w:szCs w:val="28"/>
        </w:rPr>
        <w:t>)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E874DE" w:rsidRPr="0067016F" w:rsidRDefault="00E874DE" w:rsidP="00C46325">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ПР15</w:t>
      </w:r>
      <w:r w:rsidRPr="0067016F">
        <w:rPr>
          <w:rFonts w:ascii="Times New Roman" w:hAnsi="Times New Roman" w:cs="Times New Roman"/>
          <w:sz w:val="28"/>
          <w:szCs w:val="28"/>
        </w:rPr>
        <w:t>)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p w:rsidR="00E874DE" w:rsidRPr="0067016F" w:rsidRDefault="00E874DE" w:rsidP="00C46325">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lastRenderedPageBreak/>
        <w:t>ПР16</w:t>
      </w:r>
      <w:r w:rsidRPr="0067016F">
        <w:rPr>
          <w:rFonts w:ascii="Times New Roman" w:hAnsi="Times New Roman" w:cs="Times New Roman"/>
          <w:sz w:val="28"/>
          <w:szCs w:val="28"/>
        </w:rPr>
        <w:t>)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E874DE" w:rsidRPr="0067016F" w:rsidRDefault="00E874DE" w:rsidP="00C46325">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ПР17</w:t>
      </w:r>
      <w:r w:rsidRPr="0067016F">
        <w:rPr>
          <w:rFonts w:ascii="Times New Roman" w:hAnsi="Times New Roman" w:cs="Times New Roman"/>
          <w:sz w:val="28"/>
          <w:szCs w:val="28"/>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отраслей;формулировать выводы и заключения на основе анализа и интерпретации информации из различных источников;критически оценивать и интерпретировать информацию, получаемую из различных источников;</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использовать различные источники географической информации для решения учебных и (или) практико-ориентированных задач;</w:t>
      </w:r>
    </w:p>
    <w:p w:rsidR="00E874DE" w:rsidRPr="0067016F" w:rsidRDefault="00E874DE" w:rsidP="00C46325">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ПР18</w:t>
      </w:r>
      <w:r w:rsidRPr="0067016F">
        <w:rPr>
          <w:rFonts w:ascii="Times New Roman" w:hAnsi="Times New Roman" w:cs="Times New Roman"/>
          <w:sz w:val="28"/>
          <w:szCs w:val="28"/>
        </w:rPr>
        <w:t>)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объяснять влияние природно-ресурсного капитала на формирование </w:t>
      </w:r>
      <w:r w:rsidRPr="0067016F">
        <w:rPr>
          <w:rFonts w:ascii="Times New Roman" w:hAnsi="Times New Roman" w:cs="Times New Roman"/>
          <w:sz w:val="28"/>
          <w:szCs w:val="28"/>
        </w:rPr>
        <w:lastRenderedPageBreak/>
        <w:t>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E874DE" w:rsidRPr="0067016F" w:rsidRDefault="00E874DE" w:rsidP="00C46325">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ПР19</w:t>
      </w:r>
      <w:r w:rsidRPr="0067016F">
        <w:rPr>
          <w:rFonts w:ascii="Times New Roman" w:hAnsi="Times New Roman" w:cs="Times New Roman"/>
          <w:sz w:val="28"/>
          <w:szCs w:val="28"/>
        </w:rPr>
        <w:t>)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E874DE" w:rsidRPr="0067016F" w:rsidRDefault="00E874DE" w:rsidP="00C46325">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ПР20</w:t>
      </w:r>
      <w:r w:rsidRPr="0067016F">
        <w:rPr>
          <w:rFonts w:ascii="Times New Roman" w:hAnsi="Times New Roman" w:cs="Times New Roman"/>
          <w:sz w:val="28"/>
          <w:szCs w:val="28"/>
        </w:rPr>
        <w:t xml:space="preserve">) сформированность знаний об основных проблемах взаимодействия природы и общества, о природных и социально-экономических аспектах экологических </w:t>
      </w:r>
      <w:r>
        <w:rPr>
          <w:rFonts w:ascii="Times New Roman" w:hAnsi="Times New Roman" w:cs="Times New Roman"/>
          <w:sz w:val="28"/>
          <w:szCs w:val="28"/>
        </w:rPr>
        <w:t>п</w:t>
      </w:r>
      <w:r w:rsidRPr="0067016F">
        <w:rPr>
          <w:rFonts w:ascii="Times New Roman" w:hAnsi="Times New Roman" w:cs="Times New Roman"/>
          <w:sz w:val="28"/>
          <w:szCs w:val="28"/>
        </w:rPr>
        <w:t>роблем: описывать географические аспекты проблем взаимодействия природы и общества;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приводить примеры взаимосвязи глобальных проблем; возможных путей решения глобальных проблем.</w:t>
      </w:r>
    </w:p>
    <w:p w:rsidR="00E874DE" w:rsidRDefault="00E874DE" w:rsidP="00C46325">
      <w:pPr>
        <w:spacing w:after="0" w:line="240" w:lineRule="auto"/>
        <w:ind w:right="98" w:firstLine="540"/>
        <w:jc w:val="both"/>
        <w:rPr>
          <w:rFonts w:ascii="Times New Roman" w:hAnsi="Times New Roman"/>
          <w:bCs/>
          <w:sz w:val="28"/>
          <w:szCs w:val="28"/>
          <w:lang w:eastAsia="ar-SA"/>
        </w:rPr>
      </w:pPr>
      <w:r w:rsidRPr="00D12648">
        <w:rPr>
          <w:rFonts w:ascii="Times New Roman" w:hAnsi="Times New Roman"/>
          <w:bCs/>
          <w:sz w:val="28"/>
          <w:szCs w:val="28"/>
          <w:lang w:eastAsia="ar-SA"/>
        </w:rPr>
        <w:t xml:space="preserve">В соответствии с Рабочей программой по воспитанию по </w:t>
      </w:r>
      <w:r>
        <w:rPr>
          <w:rFonts w:ascii="Times New Roman" w:hAnsi="Times New Roman"/>
          <w:bCs/>
          <w:sz w:val="28"/>
          <w:szCs w:val="28"/>
          <w:lang w:eastAsia="ar-SA"/>
        </w:rPr>
        <w:t xml:space="preserve">специальности </w:t>
      </w:r>
      <w:r w:rsidRPr="00D12648">
        <w:rPr>
          <w:rFonts w:ascii="Times New Roman" w:hAnsi="Times New Roman"/>
          <w:bCs/>
          <w:sz w:val="28"/>
          <w:szCs w:val="28"/>
          <w:lang w:eastAsia="ar-SA"/>
        </w:rPr>
        <w:t xml:space="preserve">  данная дисциплина способствует развитию следующих личностных результатов  (ВЛР):</w:t>
      </w:r>
    </w:p>
    <w:p w:rsidR="00E874DE" w:rsidRDefault="00E874DE" w:rsidP="00C46325">
      <w:pPr>
        <w:spacing w:after="0" w:line="240" w:lineRule="auto"/>
        <w:ind w:right="98"/>
        <w:jc w:val="both"/>
        <w:rPr>
          <w:rFonts w:ascii="Times New Roman" w:hAnsi="Times New Roman"/>
          <w:b/>
          <w:sz w:val="28"/>
          <w:szCs w:val="28"/>
          <w:lang w:eastAsia="ar-SA"/>
        </w:rPr>
      </w:pPr>
      <w:r w:rsidRPr="004C79E6">
        <w:rPr>
          <w:rFonts w:ascii="Times New Roman" w:hAnsi="Times New Roman"/>
          <w:b/>
          <w:sz w:val="28"/>
          <w:szCs w:val="28"/>
          <w:lang w:eastAsia="ar-SA"/>
        </w:rPr>
        <w:t>ВЛР№1</w:t>
      </w:r>
      <w:r w:rsidRPr="004C657C">
        <w:rPr>
          <w:rFonts w:ascii="Times New Roman" w:hAnsi="Times New Roman"/>
          <w:sz w:val="28"/>
          <w:szCs w:val="28"/>
        </w:rPr>
        <w:t>Осознающий себя гражданином и защитником великой страны.</w:t>
      </w:r>
    </w:p>
    <w:p w:rsidR="00E874DE" w:rsidRDefault="00E874DE" w:rsidP="00C46325">
      <w:pPr>
        <w:tabs>
          <w:tab w:val="left" w:pos="610"/>
        </w:tabs>
        <w:spacing w:after="0" w:line="240" w:lineRule="auto"/>
        <w:ind w:right="98"/>
        <w:rPr>
          <w:rFonts w:ascii="Times New Roman" w:hAnsi="Times New Roman"/>
          <w:b/>
          <w:sz w:val="28"/>
          <w:szCs w:val="28"/>
          <w:lang w:eastAsia="ar-SA"/>
        </w:rPr>
      </w:pPr>
      <w:r>
        <w:rPr>
          <w:rFonts w:ascii="Times New Roman" w:hAnsi="Times New Roman"/>
          <w:b/>
          <w:sz w:val="28"/>
          <w:szCs w:val="28"/>
          <w:lang w:eastAsia="ar-SA"/>
        </w:rPr>
        <w:t>ВЛР№2</w:t>
      </w:r>
      <w:r w:rsidRPr="0093515C">
        <w:rPr>
          <w:rFonts w:ascii="Times New Roman" w:hAnsi="Times New Roman"/>
          <w:bCs/>
          <w:sz w:val="28"/>
          <w:szCs w:val="28"/>
          <w:lang w:eastAsia="ar-SA"/>
        </w:rPr>
        <w:t>Прояв</w:t>
      </w:r>
      <w:r w:rsidRPr="004C657C">
        <w:rPr>
          <w:rFonts w:ascii="Times New Roman" w:hAnsi="Times New Roman"/>
          <w:sz w:val="28"/>
          <w:szCs w:val="28"/>
        </w:rPr>
        <w:t>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874DE" w:rsidRDefault="00E874DE" w:rsidP="00C46325">
      <w:pPr>
        <w:tabs>
          <w:tab w:val="left" w:pos="220"/>
        </w:tabs>
        <w:spacing w:after="0" w:line="240" w:lineRule="auto"/>
        <w:ind w:right="98" w:hanging="180"/>
        <w:rPr>
          <w:rFonts w:ascii="Times New Roman" w:hAnsi="Times New Roman"/>
          <w:sz w:val="28"/>
          <w:szCs w:val="28"/>
        </w:rPr>
      </w:pPr>
      <w:r>
        <w:rPr>
          <w:rFonts w:ascii="Times New Roman" w:hAnsi="Times New Roman"/>
          <w:b/>
          <w:sz w:val="28"/>
          <w:szCs w:val="28"/>
          <w:lang w:eastAsia="ar-SA"/>
        </w:rPr>
        <w:tab/>
        <w:t>ВЛР№3</w:t>
      </w:r>
      <w:r w:rsidRPr="004C79E6">
        <w:rPr>
          <w:rFonts w:ascii="Times New Roman" w:hAnsi="Times New Roman"/>
          <w:sz w:val="28"/>
          <w:szCs w:val="28"/>
        </w:rPr>
        <w:t xml:space="preserve"> </w:t>
      </w:r>
      <w:r w:rsidRPr="004C657C">
        <w:rPr>
          <w:rFonts w:ascii="Times New Roman" w:hAnsi="Times New Roman"/>
          <w:sz w:val="28"/>
          <w:szCs w:val="28"/>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E874DE" w:rsidRDefault="00E874DE" w:rsidP="00C46325">
      <w:pPr>
        <w:spacing w:after="0" w:line="240" w:lineRule="auto"/>
        <w:ind w:right="98"/>
        <w:rPr>
          <w:rFonts w:ascii="Times New Roman" w:hAnsi="Times New Roman"/>
          <w:sz w:val="28"/>
          <w:szCs w:val="28"/>
        </w:rPr>
      </w:pPr>
      <w:r>
        <w:rPr>
          <w:rFonts w:ascii="Times New Roman" w:hAnsi="Times New Roman"/>
          <w:b/>
          <w:sz w:val="28"/>
          <w:szCs w:val="28"/>
          <w:lang w:eastAsia="ar-SA"/>
        </w:rPr>
        <w:t>ВЛР№4</w:t>
      </w:r>
      <w:r w:rsidRPr="004C79E6">
        <w:rPr>
          <w:rFonts w:ascii="Times New Roman" w:hAnsi="Times New Roman"/>
          <w:sz w:val="28"/>
          <w:szCs w:val="28"/>
        </w:rPr>
        <w:t xml:space="preserve"> </w:t>
      </w:r>
      <w:r w:rsidRPr="004C657C">
        <w:rPr>
          <w:rFonts w:ascii="Times New Roman" w:hAnsi="Times New Roman"/>
          <w:sz w:val="28"/>
          <w:szCs w:val="28"/>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E874DE" w:rsidRDefault="00E874DE" w:rsidP="00C46325">
      <w:pPr>
        <w:spacing w:after="0" w:line="240" w:lineRule="auto"/>
        <w:ind w:right="98"/>
        <w:rPr>
          <w:rFonts w:ascii="Times New Roman" w:hAnsi="Times New Roman"/>
          <w:sz w:val="28"/>
          <w:szCs w:val="28"/>
        </w:rPr>
      </w:pPr>
      <w:r w:rsidRPr="004C79E6">
        <w:rPr>
          <w:rFonts w:ascii="Times New Roman" w:hAnsi="Times New Roman"/>
          <w:b/>
          <w:bCs/>
          <w:sz w:val="28"/>
          <w:szCs w:val="28"/>
        </w:rPr>
        <w:lastRenderedPageBreak/>
        <w:t>ВЛР№5</w:t>
      </w:r>
      <w:r w:rsidRPr="004C79E6">
        <w:rPr>
          <w:rFonts w:ascii="Times New Roman" w:hAnsi="Times New Roman"/>
          <w:sz w:val="28"/>
          <w:szCs w:val="28"/>
        </w:rPr>
        <w:t xml:space="preserve"> </w:t>
      </w:r>
      <w:r w:rsidRPr="004C657C">
        <w:rPr>
          <w:rFonts w:ascii="Times New Roman" w:hAnsi="Times New Roman"/>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E874DE" w:rsidRDefault="00E874DE" w:rsidP="00C46325">
      <w:pPr>
        <w:spacing w:after="0" w:line="240" w:lineRule="auto"/>
        <w:ind w:right="98"/>
        <w:rPr>
          <w:rFonts w:ascii="Times New Roman" w:hAnsi="Times New Roman"/>
          <w:sz w:val="28"/>
          <w:szCs w:val="28"/>
        </w:rPr>
      </w:pPr>
      <w:r>
        <w:rPr>
          <w:rFonts w:ascii="Times New Roman" w:hAnsi="Times New Roman"/>
          <w:b/>
          <w:sz w:val="28"/>
          <w:szCs w:val="28"/>
          <w:lang w:eastAsia="ar-SA"/>
        </w:rPr>
        <w:t>ВЛР№6</w:t>
      </w:r>
      <w:r w:rsidRPr="00DD2CA5">
        <w:rPr>
          <w:rFonts w:ascii="Times New Roman" w:hAnsi="Times New Roman"/>
          <w:sz w:val="28"/>
          <w:szCs w:val="28"/>
        </w:rPr>
        <w:t xml:space="preserve"> </w:t>
      </w:r>
      <w:r w:rsidRPr="004C657C">
        <w:rPr>
          <w:rFonts w:ascii="Times New Roman" w:hAnsi="Times New Roman"/>
          <w:sz w:val="28"/>
          <w:szCs w:val="28"/>
        </w:rPr>
        <w:t>Проявляющий уважение к людям старшего поколения и готовность к участию в социальной поддержке и волонтерских движениях</w:t>
      </w:r>
      <w:r>
        <w:rPr>
          <w:rFonts w:ascii="Times New Roman" w:hAnsi="Times New Roman"/>
          <w:sz w:val="28"/>
          <w:szCs w:val="28"/>
        </w:rPr>
        <w:t>.</w:t>
      </w:r>
    </w:p>
    <w:p w:rsidR="00E874DE" w:rsidRDefault="00E874DE" w:rsidP="00C46325">
      <w:pPr>
        <w:spacing w:after="0" w:line="240" w:lineRule="auto"/>
        <w:ind w:right="98"/>
        <w:rPr>
          <w:rFonts w:ascii="Times New Roman" w:hAnsi="Times New Roman"/>
          <w:sz w:val="28"/>
          <w:szCs w:val="28"/>
        </w:rPr>
      </w:pPr>
      <w:r w:rsidRPr="00DD2CA5">
        <w:rPr>
          <w:rFonts w:ascii="Times New Roman" w:hAnsi="Times New Roman"/>
          <w:b/>
          <w:bCs/>
          <w:sz w:val="28"/>
          <w:szCs w:val="28"/>
        </w:rPr>
        <w:t>ВЛР№7</w:t>
      </w:r>
      <w:r w:rsidRPr="00DD2CA5">
        <w:rPr>
          <w:rFonts w:ascii="Times New Roman" w:hAnsi="Times New Roman"/>
          <w:sz w:val="28"/>
          <w:szCs w:val="28"/>
        </w:rPr>
        <w:t xml:space="preserve"> </w:t>
      </w:r>
      <w:r w:rsidRPr="004C657C">
        <w:rPr>
          <w:rFonts w:ascii="Times New Roman" w:hAnsi="Times New Roman"/>
          <w:sz w:val="28"/>
          <w:szCs w:val="28"/>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874DE" w:rsidRDefault="00E874DE" w:rsidP="00C46325">
      <w:pPr>
        <w:spacing w:after="0" w:line="240" w:lineRule="auto"/>
        <w:ind w:right="98"/>
        <w:rPr>
          <w:rFonts w:ascii="Times New Roman" w:hAnsi="Times New Roman"/>
          <w:sz w:val="28"/>
          <w:szCs w:val="28"/>
        </w:rPr>
      </w:pPr>
      <w:r w:rsidRPr="00DD2CA5">
        <w:rPr>
          <w:rFonts w:ascii="Times New Roman" w:hAnsi="Times New Roman"/>
          <w:b/>
          <w:bCs/>
          <w:sz w:val="28"/>
          <w:szCs w:val="28"/>
        </w:rPr>
        <w:t>ВЛР№8</w:t>
      </w:r>
      <w:r w:rsidRPr="00DD2CA5">
        <w:rPr>
          <w:rFonts w:ascii="Times New Roman" w:hAnsi="Times New Roman"/>
          <w:sz w:val="28"/>
          <w:szCs w:val="28"/>
        </w:rPr>
        <w:t xml:space="preserve"> </w:t>
      </w:r>
      <w:r w:rsidRPr="004C657C">
        <w:rPr>
          <w:rFonts w:ascii="Times New Roman" w:hAnsi="Times New Roman"/>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874DE" w:rsidRDefault="00E874DE" w:rsidP="00C46325">
      <w:pPr>
        <w:spacing w:after="0" w:line="240" w:lineRule="auto"/>
        <w:ind w:right="98"/>
        <w:rPr>
          <w:rFonts w:ascii="Times New Roman" w:hAnsi="Times New Roman"/>
          <w:sz w:val="28"/>
          <w:szCs w:val="28"/>
        </w:rPr>
      </w:pPr>
      <w:r w:rsidRPr="00DD2CA5">
        <w:rPr>
          <w:rFonts w:ascii="Times New Roman" w:hAnsi="Times New Roman"/>
          <w:b/>
          <w:bCs/>
          <w:sz w:val="28"/>
          <w:szCs w:val="28"/>
        </w:rPr>
        <w:t>ВЛР№9</w:t>
      </w:r>
      <w:r w:rsidRPr="00DD2CA5">
        <w:rPr>
          <w:rFonts w:ascii="Times New Roman" w:hAnsi="Times New Roman"/>
          <w:sz w:val="28"/>
          <w:szCs w:val="28"/>
        </w:rPr>
        <w:t xml:space="preserve"> </w:t>
      </w:r>
      <w:r w:rsidRPr="004C657C">
        <w:rPr>
          <w:rFonts w:ascii="Times New Roman" w:hAnsi="Times New Roman"/>
          <w:sz w:val="28"/>
          <w:szCs w:val="28"/>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E874DE" w:rsidRDefault="00E874DE" w:rsidP="00C46325">
      <w:pPr>
        <w:spacing w:after="0" w:line="240" w:lineRule="auto"/>
        <w:ind w:right="98"/>
        <w:rPr>
          <w:rFonts w:ascii="Times New Roman" w:hAnsi="Times New Roman"/>
          <w:sz w:val="28"/>
          <w:szCs w:val="28"/>
        </w:rPr>
      </w:pPr>
      <w:r w:rsidRPr="00DD2CA5">
        <w:rPr>
          <w:rFonts w:ascii="Times New Roman" w:hAnsi="Times New Roman"/>
          <w:b/>
          <w:bCs/>
          <w:sz w:val="28"/>
          <w:szCs w:val="28"/>
        </w:rPr>
        <w:t>ВЛР№10</w:t>
      </w:r>
      <w:r w:rsidRPr="00DD2CA5">
        <w:rPr>
          <w:rFonts w:ascii="Times New Roman" w:hAnsi="Times New Roman"/>
          <w:sz w:val="28"/>
          <w:szCs w:val="28"/>
        </w:rPr>
        <w:t xml:space="preserve"> </w:t>
      </w:r>
      <w:r w:rsidRPr="004C657C">
        <w:rPr>
          <w:rFonts w:ascii="Times New Roman" w:hAnsi="Times New Roman"/>
          <w:sz w:val="28"/>
          <w:szCs w:val="28"/>
        </w:rPr>
        <w:t>Заботящийся о защите окружающей среды, собственной и чужой безопасности, в том числе цифровой</w:t>
      </w:r>
      <w:r>
        <w:rPr>
          <w:rFonts w:ascii="Times New Roman" w:hAnsi="Times New Roman"/>
          <w:sz w:val="28"/>
          <w:szCs w:val="28"/>
        </w:rPr>
        <w:t>.</w:t>
      </w:r>
    </w:p>
    <w:p w:rsidR="00E874DE" w:rsidRDefault="00E874DE" w:rsidP="00C46325">
      <w:pPr>
        <w:spacing w:after="0" w:line="240" w:lineRule="auto"/>
        <w:ind w:right="98"/>
        <w:rPr>
          <w:rFonts w:ascii="Times New Roman" w:hAnsi="Times New Roman"/>
          <w:sz w:val="28"/>
          <w:szCs w:val="28"/>
        </w:rPr>
      </w:pPr>
      <w:r w:rsidRPr="00DD2CA5">
        <w:rPr>
          <w:rFonts w:ascii="Times New Roman" w:hAnsi="Times New Roman"/>
          <w:b/>
          <w:bCs/>
          <w:sz w:val="28"/>
          <w:szCs w:val="28"/>
        </w:rPr>
        <w:t>ВЛР№11</w:t>
      </w:r>
      <w:r w:rsidRPr="00DD2CA5">
        <w:rPr>
          <w:rFonts w:ascii="Times New Roman" w:hAnsi="Times New Roman"/>
          <w:sz w:val="28"/>
          <w:szCs w:val="28"/>
        </w:rPr>
        <w:t xml:space="preserve"> </w:t>
      </w:r>
      <w:r w:rsidRPr="004C657C">
        <w:rPr>
          <w:rFonts w:ascii="Times New Roman" w:hAnsi="Times New Roman"/>
          <w:sz w:val="28"/>
          <w:szCs w:val="28"/>
        </w:rPr>
        <w:t>Проявляющий уважение к эстетическим ценностям, обладающий основами эстетической культуры</w:t>
      </w:r>
      <w:r>
        <w:rPr>
          <w:rFonts w:ascii="Times New Roman" w:hAnsi="Times New Roman"/>
          <w:sz w:val="28"/>
          <w:szCs w:val="28"/>
        </w:rPr>
        <w:t>.</w:t>
      </w:r>
    </w:p>
    <w:p w:rsidR="00E874DE" w:rsidRDefault="00E874DE" w:rsidP="00C46325">
      <w:pPr>
        <w:spacing w:after="0" w:line="240" w:lineRule="auto"/>
        <w:ind w:right="98"/>
        <w:rPr>
          <w:rFonts w:ascii="Times New Roman" w:hAnsi="Times New Roman"/>
          <w:sz w:val="28"/>
          <w:szCs w:val="28"/>
        </w:rPr>
      </w:pPr>
      <w:r w:rsidRPr="00DD2CA5">
        <w:rPr>
          <w:rFonts w:ascii="Times New Roman" w:hAnsi="Times New Roman"/>
          <w:b/>
          <w:bCs/>
          <w:sz w:val="28"/>
          <w:szCs w:val="28"/>
        </w:rPr>
        <w:t>ВЛР№12</w:t>
      </w:r>
      <w:r w:rsidRPr="004C657C">
        <w:rPr>
          <w:rFonts w:ascii="Times New Roman" w:hAnsi="Times New Roman"/>
          <w:sz w:val="28"/>
          <w:szCs w:val="28"/>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E874DE" w:rsidRDefault="00E874DE" w:rsidP="00C46325">
      <w:pPr>
        <w:spacing w:after="0" w:line="240" w:lineRule="auto"/>
        <w:ind w:right="98"/>
        <w:rPr>
          <w:rFonts w:ascii="Times New Roman" w:hAnsi="Times New Roman"/>
          <w:sz w:val="28"/>
          <w:szCs w:val="28"/>
        </w:rPr>
      </w:pPr>
      <w:r w:rsidRPr="00DD2CA5">
        <w:rPr>
          <w:rFonts w:ascii="Times New Roman" w:hAnsi="Times New Roman"/>
          <w:b/>
          <w:bCs/>
          <w:sz w:val="28"/>
          <w:szCs w:val="28"/>
        </w:rPr>
        <w:t>ВЛР№13</w:t>
      </w:r>
      <w:r w:rsidRPr="004C657C">
        <w:rPr>
          <w:rFonts w:ascii="Times New Roman" w:hAnsi="Times New Roman"/>
          <w:sz w:val="28"/>
          <w:szCs w:val="28"/>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r>
        <w:rPr>
          <w:rFonts w:ascii="Times New Roman" w:hAnsi="Times New Roman"/>
          <w:sz w:val="28"/>
          <w:szCs w:val="28"/>
        </w:rPr>
        <w:t>.</w:t>
      </w:r>
    </w:p>
    <w:p w:rsidR="00E874DE" w:rsidRDefault="00E874DE" w:rsidP="00C46325">
      <w:pPr>
        <w:spacing w:after="0" w:line="240" w:lineRule="auto"/>
        <w:ind w:right="98"/>
        <w:rPr>
          <w:rFonts w:ascii="Times New Roman" w:hAnsi="Times New Roman"/>
          <w:sz w:val="28"/>
          <w:szCs w:val="28"/>
        </w:rPr>
      </w:pPr>
      <w:r w:rsidRPr="00DD2CA5">
        <w:rPr>
          <w:rFonts w:ascii="Times New Roman" w:hAnsi="Times New Roman"/>
          <w:b/>
          <w:bCs/>
          <w:sz w:val="28"/>
          <w:szCs w:val="28"/>
        </w:rPr>
        <w:t>ВЛР№14</w:t>
      </w:r>
      <w:r w:rsidRPr="004C657C">
        <w:rPr>
          <w:rFonts w:ascii="Times New Roman" w:hAnsi="Times New Roman"/>
          <w:sz w:val="28"/>
          <w:szCs w:val="28"/>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r>
        <w:rPr>
          <w:rFonts w:ascii="Times New Roman" w:hAnsi="Times New Roman"/>
          <w:sz w:val="28"/>
          <w:szCs w:val="28"/>
        </w:rPr>
        <w:t>.</w:t>
      </w:r>
    </w:p>
    <w:p w:rsidR="00E874DE" w:rsidRDefault="00E874DE" w:rsidP="00C46325">
      <w:pPr>
        <w:spacing w:after="0" w:line="240" w:lineRule="auto"/>
        <w:ind w:right="98"/>
        <w:rPr>
          <w:rFonts w:ascii="Times New Roman" w:hAnsi="Times New Roman"/>
          <w:sz w:val="28"/>
          <w:szCs w:val="28"/>
        </w:rPr>
      </w:pPr>
      <w:r w:rsidRPr="00BD2DCA">
        <w:rPr>
          <w:rFonts w:ascii="Times New Roman" w:hAnsi="Times New Roman"/>
          <w:b/>
          <w:bCs/>
          <w:sz w:val="28"/>
          <w:szCs w:val="28"/>
        </w:rPr>
        <w:t>ВЛР№15</w:t>
      </w:r>
      <w:r>
        <w:rPr>
          <w:rFonts w:ascii="Times New Roman" w:hAnsi="Times New Roman"/>
          <w:sz w:val="28"/>
          <w:szCs w:val="28"/>
        </w:rPr>
        <w:t xml:space="preserve"> </w:t>
      </w:r>
      <w:r w:rsidRPr="004C657C">
        <w:rPr>
          <w:rFonts w:ascii="Times New Roman" w:hAnsi="Times New Roman"/>
          <w:sz w:val="28"/>
          <w:szCs w:val="28"/>
        </w:rPr>
        <w:t>Открытый к текущим и перспективным изменениям в мире труда и профессий</w:t>
      </w:r>
    </w:p>
    <w:p w:rsidR="00E874DE" w:rsidRDefault="00E874DE" w:rsidP="00C46325">
      <w:pPr>
        <w:spacing w:after="0" w:line="240" w:lineRule="auto"/>
        <w:ind w:right="98"/>
        <w:rPr>
          <w:rFonts w:ascii="Times New Roman" w:hAnsi="Times New Roman"/>
          <w:sz w:val="28"/>
          <w:szCs w:val="28"/>
          <w:lang w:eastAsia="nl-NL"/>
        </w:rPr>
      </w:pPr>
      <w:r>
        <w:rPr>
          <w:rFonts w:ascii="Times New Roman" w:hAnsi="Times New Roman"/>
          <w:b/>
          <w:bCs/>
          <w:sz w:val="28"/>
          <w:szCs w:val="28"/>
          <w:lang w:eastAsia="ar-SA"/>
        </w:rPr>
        <w:t>ВЛР№22</w:t>
      </w:r>
      <w:r w:rsidRPr="00BD2DCA">
        <w:rPr>
          <w:rFonts w:ascii="Times New Roman" w:hAnsi="Times New Roman"/>
          <w:sz w:val="28"/>
          <w:szCs w:val="28"/>
          <w:lang w:eastAsia="nl-NL"/>
        </w:rPr>
        <w:t xml:space="preserve"> </w:t>
      </w:r>
      <w:r w:rsidRPr="004C657C">
        <w:rPr>
          <w:rFonts w:ascii="Times New Roman" w:hAnsi="Times New Roman"/>
          <w:sz w:val="28"/>
          <w:szCs w:val="28"/>
          <w:lang w:eastAsia="nl-NL"/>
        </w:rPr>
        <w:t>Планировать и реализовывать собственное профессиональное и личностное развитие в условиях изменения экономики в Оренбургской области</w:t>
      </w:r>
    </w:p>
    <w:p w:rsidR="00E874DE" w:rsidRDefault="00E874DE" w:rsidP="00C46325">
      <w:pPr>
        <w:spacing w:after="0" w:line="240" w:lineRule="auto"/>
        <w:ind w:right="98"/>
        <w:rPr>
          <w:rFonts w:ascii="Times New Roman" w:hAnsi="Times New Roman"/>
          <w:sz w:val="28"/>
          <w:szCs w:val="28"/>
          <w:lang w:eastAsia="nl-NL"/>
        </w:rPr>
      </w:pPr>
      <w:r w:rsidRPr="00BD2DCA">
        <w:rPr>
          <w:rFonts w:ascii="Times New Roman" w:hAnsi="Times New Roman"/>
          <w:b/>
          <w:bCs/>
          <w:sz w:val="28"/>
          <w:szCs w:val="28"/>
          <w:lang w:eastAsia="nl-NL"/>
        </w:rPr>
        <w:t>ВЛР№23</w:t>
      </w:r>
      <w:r w:rsidRPr="00BD2DCA">
        <w:rPr>
          <w:rFonts w:ascii="Times New Roman" w:hAnsi="Times New Roman"/>
          <w:sz w:val="28"/>
          <w:szCs w:val="28"/>
          <w:lang w:eastAsia="nl-NL"/>
        </w:rPr>
        <w:t xml:space="preserve"> </w:t>
      </w:r>
      <w:r w:rsidRPr="004C657C">
        <w:rPr>
          <w:rFonts w:ascii="Times New Roman" w:hAnsi="Times New Roman"/>
          <w:sz w:val="28"/>
          <w:szCs w:val="28"/>
          <w:lang w:eastAsia="nl-NL"/>
        </w:rPr>
        <w:t>Использовать информационные технологии в профессиональной деятельности.</w:t>
      </w:r>
    </w:p>
    <w:p w:rsidR="00E874DE" w:rsidRDefault="00E874DE" w:rsidP="00C46325">
      <w:pPr>
        <w:spacing w:after="0" w:line="240" w:lineRule="auto"/>
        <w:ind w:right="98"/>
        <w:rPr>
          <w:rFonts w:ascii="Times New Roman" w:hAnsi="Times New Roman"/>
          <w:sz w:val="28"/>
          <w:szCs w:val="28"/>
        </w:rPr>
      </w:pPr>
      <w:r w:rsidRPr="00BD2DCA">
        <w:rPr>
          <w:rFonts w:ascii="Times New Roman" w:hAnsi="Times New Roman"/>
          <w:b/>
          <w:bCs/>
          <w:sz w:val="28"/>
          <w:szCs w:val="28"/>
          <w:lang w:eastAsia="nl-NL"/>
        </w:rPr>
        <w:lastRenderedPageBreak/>
        <w:t>ВЛР№27</w:t>
      </w:r>
      <w:r w:rsidRPr="00BD2DCA">
        <w:rPr>
          <w:rFonts w:ascii="Times New Roman" w:hAnsi="Times New Roman"/>
          <w:sz w:val="28"/>
          <w:szCs w:val="28"/>
        </w:rPr>
        <w:t xml:space="preserve"> </w:t>
      </w:r>
      <w:r w:rsidRPr="004C657C">
        <w:rPr>
          <w:rFonts w:ascii="Times New Roman" w:hAnsi="Times New Roman"/>
          <w:sz w:val="28"/>
          <w:szCs w:val="28"/>
        </w:rPr>
        <w:t>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p w:rsidR="00E874DE" w:rsidRDefault="00E874DE" w:rsidP="00C46325">
      <w:pPr>
        <w:spacing w:after="0" w:line="240" w:lineRule="auto"/>
        <w:ind w:right="98"/>
        <w:rPr>
          <w:rFonts w:ascii="Times New Roman" w:hAnsi="Times New Roman"/>
          <w:sz w:val="28"/>
          <w:szCs w:val="28"/>
          <w:lang w:eastAsia="nl-NL"/>
        </w:rPr>
      </w:pPr>
      <w:r>
        <w:rPr>
          <w:rFonts w:ascii="Times New Roman" w:hAnsi="Times New Roman"/>
          <w:b/>
          <w:bCs/>
          <w:sz w:val="28"/>
          <w:szCs w:val="28"/>
          <w:lang w:eastAsia="ar-SA"/>
        </w:rPr>
        <w:t>ВЛР№28</w:t>
      </w:r>
      <w:r w:rsidRPr="00BD2DCA">
        <w:rPr>
          <w:rFonts w:ascii="Times New Roman" w:hAnsi="Times New Roman"/>
          <w:sz w:val="28"/>
          <w:szCs w:val="28"/>
          <w:lang w:eastAsia="nl-NL"/>
        </w:rPr>
        <w:t xml:space="preserve"> </w:t>
      </w:r>
      <w:r w:rsidRPr="004C657C">
        <w:rPr>
          <w:rFonts w:ascii="Times New Roman" w:hAnsi="Times New Roman"/>
          <w:sz w:val="28"/>
          <w:szCs w:val="28"/>
          <w:lang w:eastAsia="nl-NL"/>
        </w:rPr>
        <w:t>Содействовать сохранению окружающей среды, ресурсосбережению, эффективно действовать в чрезвычайных ситуациях.</w:t>
      </w:r>
    </w:p>
    <w:p w:rsidR="00E874DE" w:rsidRPr="00DD2CA5" w:rsidRDefault="00E874DE" w:rsidP="00C46325">
      <w:pPr>
        <w:spacing w:after="0" w:line="240" w:lineRule="auto"/>
        <w:ind w:right="98"/>
        <w:rPr>
          <w:rFonts w:ascii="Times New Roman" w:hAnsi="Times New Roman"/>
          <w:b/>
          <w:bCs/>
          <w:sz w:val="28"/>
          <w:szCs w:val="28"/>
          <w:lang w:eastAsia="ar-SA"/>
        </w:rPr>
      </w:pPr>
      <w:r>
        <w:rPr>
          <w:rFonts w:ascii="Times New Roman" w:hAnsi="Times New Roman"/>
          <w:b/>
          <w:bCs/>
          <w:sz w:val="28"/>
          <w:szCs w:val="28"/>
          <w:lang w:eastAsia="ar-SA"/>
        </w:rPr>
        <w:t>ВЛР№30</w:t>
      </w:r>
      <w:r w:rsidRPr="00BD2DCA">
        <w:rPr>
          <w:rFonts w:ascii="Times New Roman" w:hAnsi="Times New Roman"/>
          <w:sz w:val="28"/>
          <w:szCs w:val="28"/>
        </w:rPr>
        <w:t xml:space="preserve"> </w:t>
      </w:r>
      <w:r w:rsidRPr="004C657C">
        <w:rPr>
          <w:rFonts w:ascii="Times New Roman" w:hAnsi="Times New Roman"/>
          <w:sz w:val="28"/>
          <w:szCs w:val="28"/>
        </w:rPr>
        <w:t>Проявлять доброжелательность к окружающим, деликатность, чувство такта и готовность оказать услугу каждому кто в ней нуждается.</w:t>
      </w: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Default="00E874DE" w:rsidP="00C46325">
      <w:pPr>
        <w:spacing w:after="0" w:line="240" w:lineRule="auto"/>
        <w:ind w:right="98"/>
        <w:jc w:val="center"/>
        <w:rPr>
          <w:rFonts w:ascii="Times New Roman" w:hAnsi="Times New Roman"/>
          <w:b/>
          <w:sz w:val="28"/>
          <w:szCs w:val="28"/>
          <w:lang w:eastAsia="ar-SA"/>
        </w:rPr>
      </w:pPr>
    </w:p>
    <w:p w:rsidR="00E874DE" w:rsidRPr="00FA4C41" w:rsidRDefault="00E874DE" w:rsidP="00FA4C41">
      <w:pPr>
        <w:autoSpaceDE w:val="0"/>
        <w:autoSpaceDN w:val="0"/>
        <w:adjustRightInd w:val="0"/>
        <w:spacing w:after="0" w:line="240" w:lineRule="auto"/>
        <w:ind w:firstLine="709"/>
        <w:jc w:val="both"/>
        <w:rPr>
          <w:rFonts w:ascii="Times New Roman" w:hAnsi="Times New Roman"/>
          <w:sz w:val="28"/>
          <w:szCs w:val="28"/>
          <w:lang w:eastAsia="ru-RU"/>
        </w:rPr>
      </w:pPr>
      <w:r w:rsidRPr="00FA4C41">
        <w:rPr>
          <w:rFonts w:ascii="Times New Roman" w:hAnsi="Times New Roman"/>
          <w:sz w:val="28"/>
          <w:szCs w:val="28"/>
          <w:lang w:eastAsia="ru-RU"/>
        </w:rPr>
        <w:t>:</w:t>
      </w:r>
    </w:p>
    <w:p w:rsidR="00E874DE" w:rsidRPr="00FA4C41"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Default="00E874DE" w:rsidP="00FA4C41">
      <w:pPr>
        <w:spacing w:after="0" w:line="240" w:lineRule="auto"/>
        <w:ind w:right="98" w:firstLine="540"/>
        <w:jc w:val="both"/>
        <w:rPr>
          <w:rFonts w:ascii="Times New Roman" w:hAnsi="Times New Roman"/>
          <w:sz w:val="28"/>
          <w:szCs w:val="28"/>
          <w:lang w:eastAsia="ar-SA"/>
        </w:rPr>
      </w:pPr>
    </w:p>
    <w:p w:rsidR="00E874DE" w:rsidRPr="00FA4C41" w:rsidRDefault="00E874DE" w:rsidP="00FA4C41">
      <w:pPr>
        <w:spacing w:after="0" w:line="240" w:lineRule="auto"/>
        <w:ind w:right="98"/>
        <w:jc w:val="center"/>
        <w:rPr>
          <w:rFonts w:ascii="Times New Roman" w:hAnsi="Times New Roman"/>
          <w:b/>
          <w:sz w:val="28"/>
          <w:szCs w:val="28"/>
          <w:lang w:eastAsia="ar-SA"/>
        </w:rPr>
      </w:pPr>
      <w:r w:rsidRPr="00FA4C41">
        <w:rPr>
          <w:rFonts w:ascii="Times New Roman" w:hAnsi="Times New Roman"/>
          <w:b/>
          <w:sz w:val="28"/>
          <w:szCs w:val="28"/>
          <w:lang w:eastAsia="ar-SA"/>
        </w:rPr>
        <w:lastRenderedPageBreak/>
        <w:t>5.СТРУКТУРА И СОДЕРЖАНИЕ УЧЕБНОЙ ДИСЦИПЛИНЫ</w:t>
      </w:r>
    </w:p>
    <w:p w:rsidR="00E874DE" w:rsidRPr="00FA4C41" w:rsidRDefault="00E874DE" w:rsidP="00FA4C41">
      <w:pPr>
        <w:spacing w:after="0" w:line="240" w:lineRule="auto"/>
        <w:ind w:right="98"/>
        <w:jc w:val="center"/>
        <w:rPr>
          <w:rFonts w:ascii="Times New Roman" w:hAnsi="Times New Roman"/>
          <w:b/>
          <w:sz w:val="28"/>
          <w:szCs w:val="28"/>
          <w:lang w:eastAsia="ar-SA"/>
        </w:rPr>
      </w:pP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География как наука.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Природопользование и геоэкология.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Естественный и антропогенный ландшафты. Проблема сохранения ландшафтного и культурного разнообразия на Земле.</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"Классификация ландшафтов с использованием источников географической информации".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Практические работы: "Оценка природно-ресурсного капитала одной из </w:t>
      </w:r>
      <w:r w:rsidRPr="0067016F">
        <w:rPr>
          <w:rFonts w:ascii="Times New Roman" w:hAnsi="Times New Roman" w:cs="Times New Roman"/>
          <w:sz w:val="28"/>
          <w:szCs w:val="28"/>
        </w:rPr>
        <w:lastRenderedPageBreak/>
        <w:t>стран (по выбору) по источникам географической информации", "Определение ресурсообеспеченности стран отдельными видами природных ресурсов".</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Современная политическая карта.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Классификации и типология стран мира. Основные типы стран: критерии их выделения. Формы правления государства и государственного устройства.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Население мира.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Практические работы: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Практические работы: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lastRenderedPageBreak/>
        <w:t xml:space="preserve"> 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Мировое хозяйство.</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"Сравнение структуры экономики аграрных, индустриальных и постиндустриальных стран".</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География главных отраслей мирового хозяйства.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ВИЗ.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ВИЗ. Роль России как крупнейшего поставщика топливно-энергетических и сырьевых ресурсов в мировой экономике.</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lastRenderedPageBreak/>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"Представление в виде диаграмм данных о динамике изменения объемов и структуры производства электроэнергии в мире".</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Животноводство. Ведущие экспортеры и импортеры продукции животноводства. Рыболовство и аквакультура: географические особенности.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Влияние сельского хозяйства и отдельных его отраслей на окружающую среду.</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Сфера услуг. Мировой транспорт.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Регионы и страны.</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Регионы мира. Зарубежная Европа.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Многообразие подходов к выделению регионов мира. Регионы мира: зарубежная Европа, зарубежная Азия, Америка, Африка, Австралия и Океания.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Зарубежная Азия: состав (субрегионы: Юго-Западная Азия, Центральная </w:t>
      </w:r>
      <w:r w:rsidRPr="0067016F">
        <w:rPr>
          <w:rFonts w:ascii="Times New Roman" w:hAnsi="Times New Roman" w:cs="Times New Roman"/>
          <w:sz w:val="28"/>
          <w:szCs w:val="28"/>
        </w:rPr>
        <w:lastRenderedPageBreak/>
        <w:t>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"Объяснение особенностей территориальной структуры хозяйства Канады и Бразилии на основе анализа географических карт".</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"Сравнение на основе анализа статистических данных роли сельского хозяйства в экономике Алжира и Эфиопии".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"Изменение направления международных экономических связей России в новых экономических условиях".</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Глобальные проблемы человечества.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Группы глобальных проблем: геополитические, экологические, демографические.</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Геополитические проблемы: проблема сохранения мира на планете и </w:t>
      </w:r>
      <w:r w:rsidRPr="0067016F">
        <w:rPr>
          <w:rFonts w:ascii="Times New Roman" w:hAnsi="Times New Roman" w:cs="Times New Roman"/>
          <w:sz w:val="28"/>
          <w:szCs w:val="28"/>
        </w:rPr>
        <w:lastRenderedPageBreak/>
        <w:t>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Глобальные проблемы народонаселения: демографическая, продовольственная, роста городов, здоровья и долголетия человека.</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Взаимосвязь глобальных геополитических, экологических проблем и проблем народонаселения.</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E874DE" w:rsidRPr="0067016F" w:rsidRDefault="00E874DE" w:rsidP="00C46325">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E874DE" w:rsidRPr="0067016F" w:rsidRDefault="00E874DE" w:rsidP="00C46325">
      <w:pPr>
        <w:spacing w:after="0" w:line="240" w:lineRule="auto"/>
        <w:ind w:right="-851" w:firstLine="540"/>
        <w:jc w:val="both"/>
        <w:rPr>
          <w:rFonts w:ascii="Times New Roman" w:hAnsi="Times New Roman"/>
          <w:i/>
          <w:sz w:val="28"/>
          <w:szCs w:val="28"/>
          <w:lang w:eastAsia="ar-SA"/>
        </w:rPr>
      </w:pPr>
    </w:p>
    <w:p w:rsidR="00E874DE" w:rsidRPr="00FA4C41" w:rsidRDefault="00E874DE" w:rsidP="00FA4C41">
      <w:pPr>
        <w:spacing w:after="0" w:line="240" w:lineRule="auto"/>
        <w:ind w:right="-851" w:firstLine="540"/>
        <w:jc w:val="both"/>
        <w:rPr>
          <w:rFonts w:ascii="Times New Roman" w:hAnsi="Times New Roman"/>
          <w:i/>
          <w:sz w:val="28"/>
          <w:szCs w:val="28"/>
          <w:lang w:eastAsia="ar-SA"/>
        </w:rPr>
      </w:pPr>
    </w:p>
    <w:p w:rsidR="00E874DE" w:rsidRPr="00FA4C41" w:rsidRDefault="00E874DE" w:rsidP="00FA4C41">
      <w:pPr>
        <w:spacing w:after="0" w:line="240" w:lineRule="auto"/>
        <w:ind w:right="-851" w:firstLine="540"/>
        <w:jc w:val="both"/>
        <w:rPr>
          <w:rFonts w:ascii="Times New Roman" w:hAnsi="Times New Roman"/>
          <w:i/>
          <w:sz w:val="28"/>
          <w:szCs w:val="28"/>
          <w:lang w:eastAsia="ar-SA"/>
        </w:rPr>
        <w:sectPr w:rsidR="00E874DE" w:rsidRPr="00FA4C41" w:rsidSect="00C46325">
          <w:headerReference w:type="default" r:id="rId10"/>
          <w:footerReference w:type="default" r:id="rId11"/>
          <w:pgSz w:w="11906" w:h="16838"/>
          <w:pgMar w:top="1134" w:right="567" w:bottom="1134" w:left="1701" w:header="709" w:footer="709" w:gutter="0"/>
          <w:cols w:space="708"/>
          <w:titlePg/>
          <w:docGrid w:linePitch="360"/>
        </w:sectPr>
      </w:pPr>
    </w:p>
    <w:p w:rsidR="00E874DE" w:rsidRPr="00FA4C41" w:rsidRDefault="00E874DE" w:rsidP="00D576FA">
      <w:pPr>
        <w:spacing w:after="0" w:line="240" w:lineRule="auto"/>
        <w:ind w:right="98"/>
        <w:jc w:val="center"/>
        <w:rPr>
          <w:rFonts w:ascii="Times New Roman" w:hAnsi="Times New Roman"/>
          <w:sz w:val="28"/>
          <w:szCs w:val="28"/>
          <w:lang w:eastAsia="ar-SA"/>
        </w:rPr>
      </w:pPr>
      <w:r w:rsidRPr="00FA4C41">
        <w:rPr>
          <w:rFonts w:ascii="Times New Roman" w:hAnsi="Times New Roman"/>
          <w:b/>
          <w:sz w:val="28"/>
          <w:szCs w:val="28"/>
          <w:lang w:eastAsia="ar-SA"/>
        </w:rPr>
        <w:lastRenderedPageBreak/>
        <w:t>6.КАЛЕНДАРНО - ТЕМАТИЧЕСКИЙ ПЛАН</w:t>
      </w:r>
    </w:p>
    <w:p w:rsidR="00E874DE" w:rsidRPr="00FA4C41" w:rsidRDefault="00E874DE" w:rsidP="00FA4C41">
      <w:pPr>
        <w:spacing w:after="0" w:line="240" w:lineRule="auto"/>
        <w:ind w:right="98" w:firstLine="540"/>
        <w:jc w:val="both"/>
        <w:rPr>
          <w:rFonts w:ascii="Times New Roman" w:hAnsi="Times New Roman"/>
          <w:sz w:val="28"/>
          <w:szCs w:val="28"/>
          <w:lang w:eastAsia="ar-SA"/>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6"/>
        <w:gridCol w:w="7"/>
        <w:gridCol w:w="4101"/>
        <w:gridCol w:w="6"/>
        <w:gridCol w:w="35"/>
        <w:gridCol w:w="810"/>
        <w:gridCol w:w="88"/>
        <w:gridCol w:w="151"/>
        <w:gridCol w:w="544"/>
        <w:gridCol w:w="17"/>
        <w:gridCol w:w="50"/>
        <w:gridCol w:w="2409"/>
        <w:gridCol w:w="216"/>
        <w:gridCol w:w="203"/>
        <w:gridCol w:w="186"/>
        <w:gridCol w:w="253"/>
        <w:gridCol w:w="88"/>
        <w:gridCol w:w="201"/>
        <w:gridCol w:w="1562"/>
        <w:gridCol w:w="39"/>
        <w:gridCol w:w="26"/>
        <w:gridCol w:w="169"/>
        <w:gridCol w:w="1762"/>
        <w:gridCol w:w="1697"/>
      </w:tblGrid>
      <w:tr w:rsidR="00E874DE" w:rsidRPr="00587E50" w:rsidTr="002562FA">
        <w:tc>
          <w:tcPr>
            <w:tcW w:w="663" w:type="dxa"/>
            <w:gridSpan w:val="2"/>
            <w:vAlign w:val="center"/>
          </w:tcPr>
          <w:p w:rsidR="00E874DE" w:rsidRPr="00FA4C41" w:rsidRDefault="00E874DE" w:rsidP="00C931AB">
            <w:pPr>
              <w:spacing w:after="0" w:line="240" w:lineRule="auto"/>
              <w:jc w:val="center"/>
              <w:rPr>
                <w:rFonts w:ascii="Times New Roman" w:hAnsi="Times New Roman"/>
                <w:color w:val="000000"/>
                <w:sz w:val="24"/>
                <w:szCs w:val="24"/>
                <w:lang w:eastAsia="ru-RU"/>
              </w:rPr>
            </w:pPr>
            <w:r w:rsidRPr="00FA4C41">
              <w:rPr>
                <w:rFonts w:ascii="Times New Roman" w:hAnsi="Times New Roman"/>
                <w:color w:val="000000"/>
                <w:sz w:val="24"/>
                <w:szCs w:val="24"/>
                <w:lang w:eastAsia="ru-RU"/>
              </w:rPr>
              <w:t>№ п/п</w:t>
            </w:r>
          </w:p>
        </w:tc>
        <w:tc>
          <w:tcPr>
            <w:tcW w:w="4101" w:type="dxa"/>
            <w:vAlign w:val="center"/>
          </w:tcPr>
          <w:p w:rsidR="00E874DE" w:rsidRPr="00FA4C41" w:rsidRDefault="00E874DE" w:rsidP="00C931AB">
            <w:pPr>
              <w:spacing w:after="0" w:line="240" w:lineRule="auto"/>
              <w:jc w:val="center"/>
              <w:rPr>
                <w:rFonts w:ascii="Times New Roman" w:hAnsi="Times New Roman"/>
                <w:color w:val="000000"/>
                <w:sz w:val="24"/>
                <w:szCs w:val="24"/>
                <w:lang w:eastAsia="ru-RU"/>
              </w:rPr>
            </w:pPr>
            <w:r w:rsidRPr="00FA4C41">
              <w:rPr>
                <w:rFonts w:ascii="Times New Roman" w:hAnsi="Times New Roman"/>
                <w:color w:val="000000"/>
                <w:sz w:val="24"/>
                <w:szCs w:val="24"/>
                <w:lang w:eastAsia="ru-RU"/>
              </w:rPr>
              <w:t xml:space="preserve">Наименование разделов, тем </w:t>
            </w:r>
          </w:p>
        </w:tc>
        <w:tc>
          <w:tcPr>
            <w:tcW w:w="851" w:type="dxa"/>
            <w:gridSpan w:val="3"/>
            <w:vAlign w:val="center"/>
          </w:tcPr>
          <w:p w:rsidR="00E874DE" w:rsidRPr="00FA4C41" w:rsidRDefault="00E874DE" w:rsidP="00C931AB">
            <w:pPr>
              <w:spacing w:after="0" w:line="240" w:lineRule="auto"/>
              <w:jc w:val="center"/>
              <w:rPr>
                <w:rFonts w:ascii="Times New Roman" w:hAnsi="Times New Roman"/>
                <w:color w:val="000000"/>
                <w:sz w:val="24"/>
                <w:szCs w:val="24"/>
                <w:lang w:eastAsia="ru-RU"/>
              </w:rPr>
            </w:pPr>
            <w:r w:rsidRPr="00FA4C41">
              <w:rPr>
                <w:rFonts w:ascii="Times New Roman" w:hAnsi="Times New Roman"/>
                <w:color w:val="000000"/>
                <w:sz w:val="24"/>
                <w:szCs w:val="24"/>
                <w:lang w:eastAsia="ru-RU"/>
              </w:rPr>
              <w:t>№ урока</w:t>
            </w:r>
          </w:p>
        </w:tc>
        <w:tc>
          <w:tcPr>
            <w:tcW w:w="850" w:type="dxa"/>
            <w:gridSpan w:val="5"/>
            <w:vAlign w:val="center"/>
          </w:tcPr>
          <w:p w:rsidR="00E874DE" w:rsidRPr="00FA4C41" w:rsidRDefault="00E874DE" w:rsidP="00C931AB">
            <w:pPr>
              <w:spacing w:after="0" w:line="240" w:lineRule="auto"/>
              <w:jc w:val="center"/>
              <w:rPr>
                <w:rFonts w:ascii="Times New Roman" w:hAnsi="Times New Roman"/>
                <w:color w:val="000000"/>
                <w:sz w:val="24"/>
                <w:szCs w:val="24"/>
                <w:lang w:eastAsia="ru-RU"/>
              </w:rPr>
            </w:pPr>
            <w:r w:rsidRPr="00FA4C41">
              <w:rPr>
                <w:rFonts w:ascii="Times New Roman" w:hAnsi="Times New Roman"/>
                <w:color w:val="000000"/>
                <w:sz w:val="24"/>
                <w:szCs w:val="24"/>
                <w:lang w:eastAsia="ru-RU"/>
              </w:rPr>
              <w:t xml:space="preserve">Количество часов </w:t>
            </w:r>
          </w:p>
        </w:tc>
        <w:tc>
          <w:tcPr>
            <w:tcW w:w="2409" w:type="dxa"/>
            <w:vAlign w:val="center"/>
          </w:tcPr>
          <w:p w:rsidR="00E874DE" w:rsidRPr="00FA4C41" w:rsidRDefault="00E874DE" w:rsidP="00C931AB">
            <w:pPr>
              <w:spacing w:after="0" w:line="240" w:lineRule="auto"/>
              <w:jc w:val="center"/>
              <w:rPr>
                <w:rFonts w:ascii="Times New Roman" w:hAnsi="Times New Roman"/>
                <w:color w:val="000000"/>
                <w:sz w:val="24"/>
                <w:szCs w:val="24"/>
                <w:lang w:eastAsia="ru-RU"/>
              </w:rPr>
            </w:pPr>
            <w:r w:rsidRPr="00FA4C41">
              <w:rPr>
                <w:rFonts w:ascii="Times New Roman" w:hAnsi="Times New Roman"/>
                <w:color w:val="000000"/>
                <w:sz w:val="24"/>
                <w:szCs w:val="24"/>
                <w:lang w:eastAsia="ru-RU"/>
              </w:rPr>
              <w:t>Самостоятельная</w:t>
            </w:r>
          </w:p>
          <w:p w:rsidR="00E874DE" w:rsidRPr="00FA4C41" w:rsidRDefault="00E874DE" w:rsidP="00C931AB">
            <w:pPr>
              <w:spacing w:after="0" w:line="240" w:lineRule="auto"/>
              <w:jc w:val="center"/>
              <w:rPr>
                <w:rFonts w:ascii="Times New Roman" w:hAnsi="Times New Roman"/>
                <w:color w:val="000000"/>
                <w:sz w:val="24"/>
                <w:szCs w:val="24"/>
                <w:lang w:eastAsia="ru-RU"/>
              </w:rPr>
            </w:pPr>
            <w:r w:rsidRPr="00FA4C41">
              <w:rPr>
                <w:rFonts w:ascii="Times New Roman" w:hAnsi="Times New Roman"/>
                <w:color w:val="000000"/>
                <w:sz w:val="24"/>
                <w:szCs w:val="24"/>
                <w:lang w:eastAsia="ru-RU"/>
              </w:rPr>
              <w:t xml:space="preserve"> работа</w:t>
            </w:r>
          </w:p>
        </w:tc>
        <w:tc>
          <w:tcPr>
            <w:tcW w:w="858" w:type="dxa"/>
            <w:gridSpan w:val="4"/>
            <w:vAlign w:val="center"/>
          </w:tcPr>
          <w:p w:rsidR="00E874DE" w:rsidRPr="00FA4C41" w:rsidRDefault="00E874DE" w:rsidP="00C931AB">
            <w:pPr>
              <w:spacing w:after="0" w:line="240" w:lineRule="auto"/>
              <w:jc w:val="center"/>
              <w:rPr>
                <w:rFonts w:ascii="Times New Roman" w:hAnsi="Times New Roman"/>
                <w:color w:val="000000"/>
                <w:sz w:val="24"/>
                <w:szCs w:val="24"/>
                <w:lang w:eastAsia="ru-RU"/>
              </w:rPr>
            </w:pPr>
            <w:r w:rsidRPr="00FA4C41">
              <w:rPr>
                <w:rFonts w:ascii="Times New Roman" w:hAnsi="Times New Roman"/>
                <w:color w:val="000000"/>
                <w:sz w:val="24"/>
                <w:szCs w:val="24"/>
                <w:lang w:eastAsia="ru-RU"/>
              </w:rPr>
              <w:t>Количество часов</w:t>
            </w:r>
          </w:p>
        </w:tc>
        <w:tc>
          <w:tcPr>
            <w:tcW w:w="1851" w:type="dxa"/>
            <w:gridSpan w:val="3"/>
            <w:vAlign w:val="center"/>
          </w:tcPr>
          <w:p w:rsidR="00E874DE" w:rsidRPr="00FA4C41" w:rsidRDefault="00E874DE" w:rsidP="00C931AB">
            <w:pPr>
              <w:spacing w:after="0" w:line="240" w:lineRule="auto"/>
              <w:jc w:val="center"/>
              <w:rPr>
                <w:rFonts w:ascii="Times New Roman" w:hAnsi="Times New Roman"/>
                <w:color w:val="000000"/>
                <w:sz w:val="24"/>
                <w:szCs w:val="24"/>
                <w:lang w:eastAsia="ru-RU"/>
              </w:rPr>
            </w:pPr>
            <w:r w:rsidRPr="00FA4C41">
              <w:rPr>
                <w:rFonts w:ascii="Times New Roman" w:hAnsi="Times New Roman"/>
                <w:color w:val="000000"/>
                <w:sz w:val="24"/>
                <w:szCs w:val="24"/>
                <w:lang w:eastAsia="ru-RU"/>
              </w:rPr>
              <w:t xml:space="preserve">Вид учебного занятия </w:t>
            </w:r>
          </w:p>
        </w:tc>
        <w:tc>
          <w:tcPr>
            <w:tcW w:w="1996" w:type="dxa"/>
            <w:gridSpan w:val="4"/>
            <w:vAlign w:val="center"/>
          </w:tcPr>
          <w:p w:rsidR="00E874DE" w:rsidRPr="00C46325" w:rsidRDefault="00E874DE" w:rsidP="00C931AB">
            <w:pPr>
              <w:keepNext/>
              <w:spacing w:after="0" w:line="240" w:lineRule="auto"/>
              <w:outlineLvl w:val="2"/>
              <w:rPr>
                <w:rFonts w:ascii="Times New Roman" w:hAnsi="Times New Roman"/>
                <w:sz w:val="28"/>
                <w:szCs w:val="28"/>
                <w:lang w:eastAsia="ar-SA"/>
              </w:rPr>
            </w:pPr>
            <w:r w:rsidRPr="00C46325">
              <w:rPr>
                <w:rFonts w:ascii="Times New Roman" w:hAnsi="Times New Roman"/>
                <w:sz w:val="28"/>
                <w:szCs w:val="28"/>
                <w:lang w:eastAsia="ar-SA"/>
              </w:rPr>
              <w:t>ЛР ФГОС</w:t>
            </w:r>
          </w:p>
          <w:p w:rsidR="00E874DE" w:rsidRPr="00C46325" w:rsidRDefault="00E874DE" w:rsidP="00C931AB">
            <w:pPr>
              <w:spacing w:after="0" w:line="240" w:lineRule="auto"/>
              <w:rPr>
                <w:rFonts w:ascii="Times New Roman" w:hAnsi="Times New Roman"/>
                <w:sz w:val="24"/>
                <w:szCs w:val="24"/>
                <w:lang w:eastAsia="ar-SA"/>
              </w:rPr>
            </w:pPr>
            <w:r w:rsidRPr="00C46325">
              <w:rPr>
                <w:rFonts w:ascii="Times New Roman" w:hAnsi="Times New Roman"/>
                <w:sz w:val="24"/>
                <w:szCs w:val="24"/>
                <w:lang w:eastAsia="ar-SA"/>
              </w:rPr>
              <w:t>МР</w:t>
            </w:r>
          </w:p>
          <w:p w:rsidR="00E874DE" w:rsidRPr="00C46325" w:rsidRDefault="00E874DE" w:rsidP="00C931AB">
            <w:pPr>
              <w:spacing w:after="0" w:line="240" w:lineRule="auto"/>
              <w:rPr>
                <w:rFonts w:ascii="Times New Roman" w:hAnsi="Times New Roman"/>
                <w:sz w:val="24"/>
                <w:szCs w:val="24"/>
                <w:lang w:eastAsia="ar-SA"/>
              </w:rPr>
            </w:pPr>
            <w:r w:rsidRPr="00C46325">
              <w:rPr>
                <w:rFonts w:ascii="Times New Roman" w:hAnsi="Times New Roman"/>
                <w:sz w:val="24"/>
                <w:szCs w:val="24"/>
                <w:lang w:eastAsia="ar-SA"/>
              </w:rPr>
              <w:t>ПР</w:t>
            </w:r>
          </w:p>
          <w:p w:rsidR="00E874DE" w:rsidRPr="00FA4C41" w:rsidRDefault="00E874DE" w:rsidP="00C931AB">
            <w:pPr>
              <w:spacing w:after="0" w:line="240" w:lineRule="auto"/>
              <w:rPr>
                <w:rFonts w:ascii="Times New Roman" w:hAnsi="Times New Roman"/>
                <w:color w:val="000000"/>
                <w:sz w:val="24"/>
                <w:szCs w:val="24"/>
                <w:lang w:eastAsia="ru-RU"/>
              </w:rPr>
            </w:pPr>
            <w:r w:rsidRPr="00C46325">
              <w:rPr>
                <w:rFonts w:ascii="Times New Roman" w:hAnsi="Times New Roman"/>
                <w:sz w:val="24"/>
                <w:szCs w:val="24"/>
                <w:lang w:eastAsia="ar-SA"/>
              </w:rPr>
              <w:t>ВЛР</w:t>
            </w:r>
          </w:p>
        </w:tc>
        <w:tc>
          <w:tcPr>
            <w:tcW w:w="1697" w:type="dxa"/>
            <w:vAlign w:val="center"/>
          </w:tcPr>
          <w:p w:rsidR="00E874DE" w:rsidRPr="00FA4C41" w:rsidRDefault="00E874DE" w:rsidP="00C931AB">
            <w:pPr>
              <w:spacing w:after="0" w:line="240" w:lineRule="auto"/>
              <w:jc w:val="center"/>
              <w:rPr>
                <w:rFonts w:ascii="Times New Roman" w:hAnsi="Times New Roman"/>
                <w:color w:val="000000"/>
                <w:sz w:val="24"/>
                <w:szCs w:val="24"/>
                <w:lang w:eastAsia="ru-RU"/>
              </w:rPr>
            </w:pPr>
            <w:r w:rsidRPr="00FA4C41">
              <w:rPr>
                <w:rFonts w:ascii="Times New Roman" w:hAnsi="Times New Roman"/>
                <w:color w:val="000000"/>
                <w:sz w:val="24"/>
                <w:szCs w:val="24"/>
                <w:lang w:eastAsia="ru-RU"/>
              </w:rPr>
              <w:t xml:space="preserve">Домашнее задание </w:t>
            </w:r>
          </w:p>
        </w:tc>
      </w:tr>
      <w:tr w:rsidR="00E874DE" w:rsidRPr="00587E50" w:rsidTr="002562FA">
        <w:tc>
          <w:tcPr>
            <w:tcW w:w="663" w:type="dxa"/>
            <w:gridSpan w:val="2"/>
          </w:tcPr>
          <w:p w:rsidR="00E874DE" w:rsidRPr="00FA4C41" w:rsidRDefault="00E874DE" w:rsidP="00C931AB">
            <w:pPr>
              <w:spacing w:after="0" w:line="240" w:lineRule="auto"/>
              <w:jc w:val="center"/>
              <w:rPr>
                <w:rFonts w:ascii="Times New Roman" w:hAnsi="Times New Roman"/>
                <w:b/>
                <w:color w:val="000000"/>
                <w:sz w:val="24"/>
                <w:szCs w:val="24"/>
                <w:lang w:eastAsia="ru-RU"/>
              </w:rPr>
            </w:pPr>
            <w:r w:rsidRPr="00FA4C41">
              <w:rPr>
                <w:rFonts w:ascii="Times New Roman" w:hAnsi="Times New Roman"/>
                <w:b/>
                <w:color w:val="000000"/>
                <w:sz w:val="24"/>
                <w:szCs w:val="24"/>
                <w:lang w:eastAsia="ru-RU"/>
              </w:rPr>
              <w:t>1</w:t>
            </w:r>
          </w:p>
        </w:tc>
        <w:tc>
          <w:tcPr>
            <w:tcW w:w="4101" w:type="dxa"/>
          </w:tcPr>
          <w:p w:rsidR="00E874DE" w:rsidRPr="00FA4C41" w:rsidRDefault="00E874DE" w:rsidP="00C931AB">
            <w:pPr>
              <w:spacing w:after="0" w:line="240" w:lineRule="auto"/>
              <w:jc w:val="center"/>
              <w:rPr>
                <w:rFonts w:ascii="Times New Roman" w:hAnsi="Times New Roman"/>
                <w:b/>
                <w:color w:val="000000"/>
                <w:sz w:val="24"/>
                <w:szCs w:val="24"/>
                <w:lang w:eastAsia="ru-RU"/>
              </w:rPr>
            </w:pPr>
            <w:r w:rsidRPr="00FA4C41">
              <w:rPr>
                <w:rFonts w:ascii="Times New Roman" w:hAnsi="Times New Roman"/>
                <w:b/>
                <w:color w:val="000000"/>
                <w:sz w:val="24"/>
                <w:szCs w:val="24"/>
                <w:lang w:eastAsia="ru-RU"/>
              </w:rPr>
              <w:t>2</w:t>
            </w:r>
          </w:p>
        </w:tc>
        <w:tc>
          <w:tcPr>
            <w:tcW w:w="851" w:type="dxa"/>
            <w:gridSpan w:val="3"/>
          </w:tcPr>
          <w:p w:rsidR="00E874DE" w:rsidRPr="00FA4C41" w:rsidRDefault="00E874DE" w:rsidP="00C931AB">
            <w:pPr>
              <w:spacing w:after="0" w:line="240" w:lineRule="auto"/>
              <w:rPr>
                <w:rFonts w:ascii="Times New Roman" w:hAnsi="Times New Roman"/>
                <w:b/>
                <w:color w:val="000000"/>
                <w:sz w:val="24"/>
                <w:szCs w:val="24"/>
                <w:lang w:eastAsia="ru-RU"/>
              </w:rPr>
            </w:pPr>
            <w:r w:rsidRPr="00FA4C41">
              <w:rPr>
                <w:rFonts w:ascii="Times New Roman" w:hAnsi="Times New Roman"/>
                <w:b/>
                <w:color w:val="000000"/>
                <w:sz w:val="24"/>
                <w:szCs w:val="24"/>
                <w:lang w:eastAsia="ru-RU"/>
              </w:rPr>
              <w:t>3</w:t>
            </w:r>
          </w:p>
        </w:tc>
        <w:tc>
          <w:tcPr>
            <w:tcW w:w="850" w:type="dxa"/>
            <w:gridSpan w:val="5"/>
          </w:tcPr>
          <w:p w:rsidR="00E874DE" w:rsidRPr="00FA4C41" w:rsidRDefault="00E874DE" w:rsidP="00C931AB">
            <w:pPr>
              <w:spacing w:after="0" w:line="240" w:lineRule="auto"/>
              <w:jc w:val="center"/>
              <w:rPr>
                <w:rFonts w:ascii="Times New Roman" w:hAnsi="Times New Roman"/>
                <w:b/>
                <w:color w:val="000000"/>
                <w:sz w:val="24"/>
                <w:szCs w:val="24"/>
                <w:lang w:eastAsia="ru-RU"/>
              </w:rPr>
            </w:pPr>
            <w:r w:rsidRPr="00FA4C41">
              <w:rPr>
                <w:rFonts w:ascii="Times New Roman" w:hAnsi="Times New Roman"/>
                <w:b/>
                <w:color w:val="000000"/>
                <w:sz w:val="24"/>
                <w:szCs w:val="24"/>
                <w:lang w:eastAsia="ru-RU"/>
              </w:rPr>
              <w:t>4</w:t>
            </w:r>
          </w:p>
        </w:tc>
        <w:tc>
          <w:tcPr>
            <w:tcW w:w="2409" w:type="dxa"/>
          </w:tcPr>
          <w:p w:rsidR="00E874DE" w:rsidRPr="00FA4C41" w:rsidRDefault="00E874DE" w:rsidP="00C931AB">
            <w:pPr>
              <w:spacing w:after="0" w:line="240" w:lineRule="auto"/>
              <w:jc w:val="center"/>
              <w:rPr>
                <w:rFonts w:ascii="Times New Roman" w:hAnsi="Times New Roman"/>
                <w:b/>
                <w:color w:val="000000"/>
                <w:sz w:val="24"/>
                <w:szCs w:val="24"/>
                <w:lang w:eastAsia="ru-RU"/>
              </w:rPr>
            </w:pPr>
          </w:p>
        </w:tc>
        <w:tc>
          <w:tcPr>
            <w:tcW w:w="858" w:type="dxa"/>
            <w:gridSpan w:val="4"/>
          </w:tcPr>
          <w:p w:rsidR="00E874DE" w:rsidRPr="00FA4C41" w:rsidRDefault="00E874DE" w:rsidP="00C931AB">
            <w:pPr>
              <w:spacing w:after="0" w:line="240" w:lineRule="auto"/>
              <w:jc w:val="center"/>
              <w:rPr>
                <w:rFonts w:ascii="Times New Roman" w:hAnsi="Times New Roman"/>
                <w:b/>
                <w:color w:val="000000"/>
                <w:sz w:val="24"/>
                <w:szCs w:val="24"/>
                <w:lang w:eastAsia="ru-RU"/>
              </w:rPr>
            </w:pPr>
          </w:p>
        </w:tc>
        <w:tc>
          <w:tcPr>
            <w:tcW w:w="1851" w:type="dxa"/>
            <w:gridSpan w:val="3"/>
          </w:tcPr>
          <w:p w:rsidR="00E874DE" w:rsidRPr="00FA4C41" w:rsidRDefault="00E874DE" w:rsidP="00C931AB">
            <w:pPr>
              <w:spacing w:after="0" w:line="240" w:lineRule="auto"/>
              <w:jc w:val="center"/>
              <w:rPr>
                <w:rFonts w:ascii="Times New Roman" w:hAnsi="Times New Roman"/>
                <w:b/>
                <w:color w:val="000000"/>
                <w:sz w:val="24"/>
                <w:szCs w:val="24"/>
                <w:lang w:eastAsia="ru-RU"/>
              </w:rPr>
            </w:pPr>
            <w:r w:rsidRPr="00FA4C41">
              <w:rPr>
                <w:rFonts w:ascii="Times New Roman" w:hAnsi="Times New Roman"/>
                <w:b/>
                <w:color w:val="000000"/>
                <w:sz w:val="24"/>
                <w:szCs w:val="24"/>
                <w:lang w:eastAsia="ru-RU"/>
              </w:rPr>
              <w:t>5</w:t>
            </w:r>
          </w:p>
        </w:tc>
        <w:tc>
          <w:tcPr>
            <w:tcW w:w="1996" w:type="dxa"/>
            <w:gridSpan w:val="4"/>
          </w:tcPr>
          <w:p w:rsidR="00E874DE" w:rsidRPr="00FA4C41" w:rsidRDefault="00E874DE" w:rsidP="00C931AB">
            <w:pPr>
              <w:spacing w:after="0" w:line="240" w:lineRule="auto"/>
              <w:jc w:val="center"/>
              <w:rPr>
                <w:rFonts w:ascii="Times New Roman" w:hAnsi="Times New Roman"/>
                <w:b/>
                <w:color w:val="000000"/>
                <w:sz w:val="24"/>
                <w:szCs w:val="24"/>
                <w:lang w:eastAsia="ru-RU"/>
              </w:rPr>
            </w:pPr>
            <w:r w:rsidRPr="00FA4C41">
              <w:rPr>
                <w:rFonts w:ascii="Times New Roman" w:hAnsi="Times New Roman"/>
                <w:b/>
                <w:color w:val="000000"/>
                <w:sz w:val="24"/>
                <w:szCs w:val="24"/>
                <w:lang w:eastAsia="ru-RU"/>
              </w:rPr>
              <w:t>6</w:t>
            </w:r>
          </w:p>
        </w:tc>
        <w:tc>
          <w:tcPr>
            <w:tcW w:w="1697" w:type="dxa"/>
          </w:tcPr>
          <w:p w:rsidR="00E874DE" w:rsidRPr="00FA4C41" w:rsidRDefault="00E874DE" w:rsidP="00C931AB">
            <w:pPr>
              <w:spacing w:after="0" w:line="240" w:lineRule="auto"/>
              <w:jc w:val="center"/>
              <w:rPr>
                <w:rFonts w:ascii="Times New Roman" w:hAnsi="Times New Roman"/>
                <w:b/>
                <w:color w:val="000000"/>
                <w:sz w:val="24"/>
                <w:szCs w:val="24"/>
                <w:lang w:eastAsia="ru-RU"/>
              </w:rPr>
            </w:pPr>
            <w:r w:rsidRPr="00FA4C41">
              <w:rPr>
                <w:rFonts w:ascii="Times New Roman" w:hAnsi="Times New Roman"/>
                <w:b/>
                <w:color w:val="000000"/>
                <w:sz w:val="24"/>
                <w:szCs w:val="24"/>
                <w:lang w:eastAsia="ru-RU"/>
              </w:rPr>
              <w:t>7</w:t>
            </w:r>
          </w:p>
        </w:tc>
      </w:tr>
      <w:tr w:rsidR="00E874DE" w:rsidRPr="00587E50" w:rsidTr="00C931AB">
        <w:tc>
          <w:tcPr>
            <w:tcW w:w="15276" w:type="dxa"/>
            <w:gridSpan w:val="24"/>
          </w:tcPr>
          <w:p w:rsidR="00E874DE" w:rsidRDefault="00E874DE" w:rsidP="00C931AB">
            <w:pPr>
              <w:spacing w:after="0" w:line="240" w:lineRule="auto"/>
              <w:jc w:val="center"/>
              <w:rPr>
                <w:rFonts w:ascii="Times New Roman" w:hAnsi="Times New Roman"/>
                <w:b/>
                <w:color w:val="000000"/>
                <w:sz w:val="24"/>
                <w:szCs w:val="24"/>
                <w:lang w:eastAsia="ru-RU"/>
              </w:rPr>
            </w:pPr>
            <w:r w:rsidRPr="00FA4C41">
              <w:rPr>
                <w:rFonts w:ascii="Times New Roman" w:hAnsi="Times New Roman"/>
                <w:b/>
                <w:color w:val="000000"/>
                <w:sz w:val="24"/>
                <w:szCs w:val="24"/>
                <w:lang w:eastAsia="ru-RU"/>
              </w:rPr>
              <w:t xml:space="preserve"> </w:t>
            </w:r>
            <w:r>
              <w:rPr>
                <w:rFonts w:ascii="Times New Roman" w:hAnsi="Times New Roman"/>
                <w:b/>
                <w:color w:val="000000"/>
                <w:sz w:val="24"/>
                <w:szCs w:val="24"/>
                <w:lang w:eastAsia="ru-RU"/>
              </w:rPr>
              <w:t>Второй</w:t>
            </w:r>
            <w:r w:rsidRPr="00FA4C41">
              <w:rPr>
                <w:rFonts w:ascii="Times New Roman" w:hAnsi="Times New Roman"/>
                <w:b/>
                <w:color w:val="000000"/>
                <w:sz w:val="24"/>
                <w:szCs w:val="24"/>
                <w:lang w:eastAsia="ru-RU"/>
              </w:rPr>
              <w:t xml:space="preserve"> семестр</w:t>
            </w:r>
          </w:p>
          <w:p w:rsidR="00E874DE" w:rsidRPr="00FA4C41" w:rsidRDefault="00E874DE" w:rsidP="00C931AB">
            <w:pPr>
              <w:spacing w:after="0" w:line="240" w:lineRule="auto"/>
              <w:jc w:val="center"/>
              <w:rPr>
                <w:rFonts w:ascii="Times New Roman" w:hAnsi="Times New Roman"/>
                <w:b/>
                <w:color w:val="000000"/>
                <w:sz w:val="24"/>
                <w:szCs w:val="24"/>
                <w:lang w:eastAsia="ru-RU"/>
              </w:rPr>
            </w:pPr>
            <w:r w:rsidRPr="0009126F">
              <w:rPr>
                <w:rFonts w:ascii="Times New Roman" w:hAnsi="Times New Roman"/>
                <w:b/>
                <w:bCs/>
                <w:sz w:val="24"/>
                <w:szCs w:val="24"/>
                <w:bdr w:val="none" w:sz="0" w:space="0" w:color="auto" w:frame="1"/>
                <w:shd w:val="clear" w:color="auto" w:fill="FFFFFF"/>
              </w:rPr>
              <w:t xml:space="preserve">Раздел 1. </w:t>
            </w:r>
            <w:r>
              <w:rPr>
                <w:rFonts w:ascii="Times New Roman" w:hAnsi="Times New Roman"/>
                <w:b/>
                <w:bCs/>
                <w:sz w:val="24"/>
                <w:szCs w:val="24"/>
                <w:bdr w:val="none" w:sz="0" w:space="0" w:color="auto" w:frame="1"/>
                <w:shd w:val="clear" w:color="auto" w:fill="FFFFFF"/>
              </w:rPr>
              <w:t>География как наука</w:t>
            </w:r>
          </w:p>
        </w:tc>
      </w:tr>
      <w:tr w:rsidR="00E874DE" w:rsidRPr="00587E50" w:rsidTr="002562FA">
        <w:tc>
          <w:tcPr>
            <w:tcW w:w="663" w:type="dxa"/>
            <w:gridSpan w:val="2"/>
          </w:tcPr>
          <w:p w:rsidR="00E874DE" w:rsidRPr="00FA4C41" w:rsidRDefault="00E874DE" w:rsidP="00C931AB">
            <w:pPr>
              <w:spacing w:after="0" w:line="240" w:lineRule="auto"/>
              <w:jc w:val="center"/>
              <w:rPr>
                <w:rFonts w:ascii="Times New Roman" w:hAnsi="Times New Roman"/>
                <w:color w:val="000000"/>
                <w:sz w:val="24"/>
                <w:szCs w:val="24"/>
                <w:lang w:eastAsia="ru-RU"/>
              </w:rPr>
            </w:pPr>
            <w:r w:rsidRPr="00FA4C41">
              <w:rPr>
                <w:rFonts w:ascii="Times New Roman" w:hAnsi="Times New Roman"/>
                <w:color w:val="000000"/>
                <w:sz w:val="24"/>
                <w:szCs w:val="24"/>
                <w:lang w:eastAsia="ru-RU"/>
              </w:rPr>
              <w:t>1</w:t>
            </w:r>
          </w:p>
        </w:tc>
        <w:tc>
          <w:tcPr>
            <w:tcW w:w="4101" w:type="dxa"/>
          </w:tcPr>
          <w:p w:rsidR="00E874DE" w:rsidRPr="00FA4C41" w:rsidRDefault="00E874DE" w:rsidP="00C931AB">
            <w:pPr>
              <w:spacing w:after="0" w:line="240" w:lineRule="auto"/>
              <w:rPr>
                <w:rFonts w:ascii="Times New Roman" w:hAnsi="Times New Roman"/>
                <w:sz w:val="24"/>
                <w:szCs w:val="24"/>
                <w:lang w:eastAsia="ru-RU"/>
              </w:rPr>
            </w:pPr>
            <w:r>
              <w:rPr>
                <w:rFonts w:ascii="Times New Roman" w:hAnsi="Times New Roman"/>
                <w:sz w:val="24"/>
                <w:szCs w:val="24"/>
                <w:lang w:eastAsia="ru-RU"/>
              </w:rPr>
              <w:t>Входной контроль</w:t>
            </w:r>
          </w:p>
        </w:tc>
        <w:tc>
          <w:tcPr>
            <w:tcW w:w="851" w:type="dxa"/>
            <w:gridSpan w:val="3"/>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850" w:type="dxa"/>
            <w:gridSpan w:val="5"/>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2409" w:type="dxa"/>
          </w:tcPr>
          <w:p w:rsidR="00E874DE" w:rsidRPr="00FA4C41" w:rsidRDefault="00E874DE" w:rsidP="00C931AB">
            <w:pPr>
              <w:spacing w:after="0" w:line="240" w:lineRule="auto"/>
              <w:jc w:val="center"/>
              <w:rPr>
                <w:rFonts w:ascii="Times New Roman" w:hAnsi="Times New Roman"/>
                <w:b/>
                <w:color w:val="000000"/>
                <w:sz w:val="24"/>
                <w:szCs w:val="24"/>
                <w:lang w:eastAsia="ru-RU"/>
              </w:rPr>
            </w:pPr>
          </w:p>
        </w:tc>
        <w:tc>
          <w:tcPr>
            <w:tcW w:w="858" w:type="dxa"/>
            <w:gridSpan w:val="4"/>
          </w:tcPr>
          <w:p w:rsidR="00E874DE" w:rsidRPr="00FA4C41" w:rsidRDefault="00E874DE" w:rsidP="00C931AB">
            <w:pPr>
              <w:spacing w:after="0" w:line="240" w:lineRule="auto"/>
              <w:jc w:val="center"/>
              <w:rPr>
                <w:rFonts w:ascii="Times New Roman" w:hAnsi="Times New Roman"/>
                <w:b/>
                <w:color w:val="000000"/>
                <w:sz w:val="24"/>
                <w:szCs w:val="24"/>
                <w:lang w:eastAsia="ru-RU"/>
              </w:rPr>
            </w:pPr>
          </w:p>
        </w:tc>
        <w:tc>
          <w:tcPr>
            <w:tcW w:w="1851" w:type="dxa"/>
            <w:gridSpan w:val="3"/>
          </w:tcPr>
          <w:p w:rsidR="00E874DE" w:rsidRPr="0009126F" w:rsidRDefault="00E874DE" w:rsidP="00C931AB">
            <w:pPr>
              <w:spacing w:after="0" w:line="240" w:lineRule="auto"/>
              <w:jc w:val="center"/>
              <w:rPr>
                <w:rFonts w:ascii="Times New Roman" w:hAnsi="Times New Roman"/>
                <w:bCs/>
                <w:color w:val="000000"/>
                <w:sz w:val="24"/>
                <w:szCs w:val="24"/>
                <w:lang w:eastAsia="ru-RU"/>
              </w:rPr>
            </w:pPr>
            <w:r w:rsidRPr="0009126F">
              <w:rPr>
                <w:rFonts w:ascii="Times New Roman" w:hAnsi="Times New Roman"/>
                <w:bCs/>
                <w:color w:val="000000"/>
                <w:sz w:val="24"/>
                <w:szCs w:val="24"/>
                <w:lang w:eastAsia="ru-RU"/>
              </w:rPr>
              <w:t>тестирование</w:t>
            </w:r>
          </w:p>
        </w:tc>
        <w:tc>
          <w:tcPr>
            <w:tcW w:w="1996" w:type="dxa"/>
            <w:gridSpan w:val="4"/>
          </w:tcPr>
          <w:p w:rsidR="00E874DE" w:rsidRPr="0009126F" w:rsidRDefault="00E874DE" w:rsidP="00C931AB">
            <w:pPr>
              <w:spacing w:after="0" w:line="240" w:lineRule="auto"/>
              <w:jc w:val="center"/>
              <w:rPr>
                <w:rFonts w:ascii="Times New Roman" w:hAnsi="Times New Roman"/>
                <w:bCs/>
                <w:color w:val="000000"/>
                <w:sz w:val="24"/>
                <w:szCs w:val="24"/>
                <w:lang w:eastAsia="ru-RU"/>
              </w:rPr>
            </w:pPr>
          </w:p>
        </w:tc>
        <w:tc>
          <w:tcPr>
            <w:tcW w:w="1697" w:type="dxa"/>
          </w:tcPr>
          <w:p w:rsidR="00E874DE" w:rsidRPr="00FA4C41" w:rsidRDefault="00E874DE" w:rsidP="00C931AB">
            <w:pPr>
              <w:spacing w:after="0" w:line="240" w:lineRule="auto"/>
              <w:jc w:val="center"/>
              <w:rPr>
                <w:rFonts w:ascii="Times New Roman" w:hAnsi="Times New Roman"/>
                <w:b/>
                <w:color w:val="000000"/>
                <w:sz w:val="24"/>
                <w:szCs w:val="24"/>
                <w:lang w:eastAsia="ru-RU"/>
              </w:rPr>
            </w:pPr>
          </w:p>
        </w:tc>
      </w:tr>
      <w:tr w:rsidR="00E874DE" w:rsidRPr="00587E50" w:rsidTr="002562FA">
        <w:tc>
          <w:tcPr>
            <w:tcW w:w="663" w:type="dxa"/>
            <w:gridSpan w:val="2"/>
          </w:tcPr>
          <w:p w:rsidR="00E874DE" w:rsidRPr="00FA4C41" w:rsidRDefault="00E874DE" w:rsidP="00C931AB">
            <w:pPr>
              <w:spacing w:after="0" w:line="240" w:lineRule="auto"/>
              <w:jc w:val="center"/>
              <w:rPr>
                <w:rFonts w:ascii="Times New Roman" w:hAnsi="Times New Roman"/>
                <w:color w:val="000000"/>
                <w:sz w:val="24"/>
                <w:szCs w:val="24"/>
                <w:lang w:eastAsia="ru-RU"/>
              </w:rPr>
            </w:pPr>
            <w:r w:rsidRPr="00FA4C41">
              <w:rPr>
                <w:rFonts w:ascii="Times New Roman" w:hAnsi="Times New Roman"/>
                <w:color w:val="000000"/>
                <w:sz w:val="24"/>
                <w:szCs w:val="24"/>
                <w:lang w:eastAsia="ru-RU"/>
              </w:rPr>
              <w:t>2</w:t>
            </w:r>
            <w:r>
              <w:rPr>
                <w:rFonts w:ascii="Times New Roman" w:hAnsi="Times New Roman"/>
                <w:color w:val="000000"/>
                <w:sz w:val="24"/>
                <w:szCs w:val="24"/>
                <w:lang w:eastAsia="ru-RU"/>
              </w:rPr>
              <w:t>-3</w:t>
            </w:r>
          </w:p>
        </w:tc>
        <w:tc>
          <w:tcPr>
            <w:tcW w:w="4101" w:type="dxa"/>
          </w:tcPr>
          <w:p w:rsidR="00E874DE" w:rsidRPr="0009126F" w:rsidRDefault="00E874DE" w:rsidP="00C931AB">
            <w:pPr>
              <w:spacing w:after="0" w:line="240" w:lineRule="auto"/>
              <w:rPr>
                <w:rFonts w:ascii="Times New Roman" w:hAnsi="Times New Roman"/>
                <w:b/>
                <w:color w:val="000000"/>
                <w:sz w:val="24"/>
                <w:szCs w:val="24"/>
                <w:lang w:eastAsia="ru-RU"/>
              </w:rPr>
            </w:pPr>
            <w:r>
              <w:rPr>
                <w:rFonts w:ascii="Times New Roman" w:hAnsi="Times New Roman"/>
                <w:sz w:val="24"/>
                <w:szCs w:val="24"/>
              </w:rPr>
              <w:t>Тема1.1</w:t>
            </w:r>
            <w:r w:rsidRPr="0009126F">
              <w:rPr>
                <w:rFonts w:ascii="Times New Roman" w:hAnsi="Times New Roman"/>
                <w:sz w:val="24"/>
                <w:szCs w:val="24"/>
              </w:rPr>
              <w:t xml:space="preserve">Традиционные и новые методы в географии. </w:t>
            </w:r>
            <w:r>
              <w:rPr>
                <w:rFonts w:ascii="Times New Roman" w:hAnsi="Times New Roman"/>
                <w:sz w:val="24"/>
                <w:szCs w:val="24"/>
              </w:rPr>
              <w:t>(</w:t>
            </w:r>
            <w:r w:rsidRPr="0009126F">
              <w:rPr>
                <w:rFonts w:ascii="Times New Roman" w:hAnsi="Times New Roman"/>
                <w:sz w:val="24"/>
                <w:szCs w:val="24"/>
              </w:rPr>
              <w:t>Географические прогнозы. Географическая культура</w:t>
            </w:r>
            <w:r>
              <w:rPr>
                <w:rFonts w:ascii="Times New Roman" w:hAnsi="Times New Roman"/>
                <w:sz w:val="24"/>
                <w:szCs w:val="24"/>
              </w:rPr>
              <w:t>)</w:t>
            </w:r>
            <w:r w:rsidRPr="0009126F">
              <w:rPr>
                <w:rFonts w:ascii="Times New Roman" w:hAnsi="Times New Roman"/>
                <w:sz w:val="24"/>
                <w:szCs w:val="24"/>
              </w:rPr>
              <w:t>.</w:t>
            </w:r>
          </w:p>
        </w:tc>
        <w:tc>
          <w:tcPr>
            <w:tcW w:w="851" w:type="dxa"/>
            <w:gridSpan w:val="3"/>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2-3</w:t>
            </w:r>
          </w:p>
        </w:tc>
        <w:tc>
          <w:tcPr>
            <w:tcW w:w="850" w:type="dxa"/>
            <w:gridSpan w:val="5"/>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2409" w:type="dxa"/>
          </w:tcPr>
          <w:p w:rsidR="00E874DE" w:rsidRPr="002562FA" w:rsidRDefault="00E874DE" w:rsidP="00C931AB">
            <w:pPr>
              <w:spacing w:after="0" w:line="240" w:lineRule="auto"/>
              <w:jc w:val="center"/>
              <w:rPr>
                <w:rFonts w:ascii="Times New Roman" w:hAnsi="Times New Roman"/>
                <w:b/>
                <w:color w:val="000000"/>
                <w:sz w:val="24"/>
                <w:szCs w:val="24"/>
                <w:lang w:eastAsia="ru-RU"/>
              </w:rPr>
            </w:pPr>
            <w:r w:rsidRPr="002562FA">
              <w:rPr>
                <w:rFonts w:ascii="Times New Roman" w:hAnsi="Times New Roman"/>
                <w:sz w:val="24"/>
                <w:szCs w:val="24"/>
              </w:rPr>
              <w:t>Источники географической информации</w:t>
            </w:r>
          </w:p>
        </w:tc>
        <w:tc>
          <w:tcPr>
            <w:tcW w:w="858" w:type="dxa"/>
            <w:gridSpan w:val="4"/>
          </w:tcPr>
          <w:p w:rsidR="00E874DE" w:rsidRPr="002562FA" w:rsidRDefault="00E874DE" w:rsidP="00C931AB">
            <w:pPr>
              <w:spacing w:after="0" w:line="240" w:lineRule="auto"/>
              <w:jc w:val="center"/>
              <w:rPr>
                <w:rFonts w:ascii="Times New Roman" w:hAnsi="Times New Roman"/>
                <w:bCs/>
                <w:color w:val="000000"/>
                <w:sz w:val="24"/>
                <w:szCs w:val="24"/>
                <w:lang w:eastAsia="ru-RU"/>
              </w:rPr>
            </w:pPr>
            <w:r w:rsidRPr="002562FA">
              <w:rPr>
                <w:rFonts w:ascii="Times New Roman" w:hAnsi="Times New Roman"/>
                <w:bCs/>
                <w:color w:val="000000"/>
                <w:sz w:val="24"/>
                <w:szCs w:val="24"/>
                <w:lang w:eastAsia="ru-RU"/>
              </w:rPr>
              <w:t>1</w:t>
            </w:r>
          </w:p>
        </w:tc>
        <w:tc>
          <w:tcPr>
            <w:tcW w:w="1851" w:type="dxa"/>
            <w:gridSpan w:val="3"/>
          </w:tcPr>
          <w:p w:rsidR="00E874DE" w:rsidRPr="0009126F" w:rsidRDefault="00E874DE" w:rsidP="00C931AB">
            <w:pPr>
              <w:spacing w:after="0" w:line="240" w:lineRule="auto"/>
              <w:jc w:val="center"/>
              <w:rPr>
                <w:rFonts w:ascii="Times New Roman" w:hAnsi="Times New Roman"/>
                <w:bCs/>
                <w:color w:val="000000"/>
                <w:sz w:val="24"/>
                <w:szCs w:val="24"/>
                <w:lang w:eastAsia="ru-RU"/>
              </w:rPr>
            </w:pPr>
            <w:r w:rsidRPr="0009126F">
              <w:rPr>
                <w:rFonts w:ascii="Times New Roman" w:hAnsi="Times New Roman"/>
                <w:bCs/>
                <w:color w:val="000000"/>
                <w:sz w:val="24"/>
                <w:szCs w:val="24"/>
                <w:lang w:eastAsia="ru-RU"/>
              </w:rPr>
              <w:t>теоретическое</w:t>
            </w:r>
          </w:p>
        </w:tc>
        <w:tc>
          <w:tcPr>
            <w:tcW w:w="1996" w:type="dxa"/>
            <w:gridSpan w:val="4"/>
          </w:tcPr>
          <w:p w:rsidR="00E874DE" w:rsidRPr="00A47B41" w:rsidRDefault="00E874DE" w:rsidP="00D576FA">
            <w:pPr>
              <w:spacing w:after="0" w:line="240" w:lineRule="auto"/>
              <w:rPr>
                <w:rFonts w:ascii="Times New Roman" w:hAnsi="Times New Roman"/>
                <w:bCs/>
                <w:color w:val="000000"/>
                <w:sz w:val="24"/>
                <w:szCs w:val="24"/>
                <w:lang w:eastAsia="ru-RU"/>
              </w:rPr>
            </w:pPr>
            <w:r w:rsidRPr="00A47B41">
              <w:rPr>
                <w:rFonts w:ascii="Times New Roman" w:hAnsi="Times New Roman"/>
                <w:bCs/>
                <w:color w:val="000000"/>
                <w:sz w:val="24"/>
                <w:szCs w:val="24"/>
                <w:lang w:eastAsia="ru-RU"/>
              </w:rPr>
              <w:t>ЛР1.ЛР2,ЛР7,</w:t>
            </w:r>
          </w:p>
          <w:p w:rsidR="00E874DE" w:rsidRPr="00FA4C41" w:rsidRDefault="00E874DE" w:rsidP="00D576FA">
            <w:pPr>
              <w:spacing w:after="0" w:line="240" w:lineRule="auto"/>
              <w:rPr>
                <w:rFonts w:ascii="Times New Roman" w:hAnsi="Times New Roman"/>
                <w:b/>
                <w:color w:val="000000"/>
                <w:sz w:val="24"/>
                <w:szCs w:val="24"/>
                <w:lang w:eastAsia="ru-RU"/>
              </w:rPr>
            </w:pPr>
            <w:r w:rsidRPr="00A47B41">
              <w:rPr>
                <w:rFonts w:ascii="Times New Roman" w:hAnsi="Times New Roman"/>
                <w:bCs/>
                <w:color w:val="000000"/>
                <w:sz w:val="24"/>
                <w:szCs w:val="24"/>
                <w:lang w:eastAsia="ru-RU"/>
              </w:rPr>
              <w:t>ЛР8,МР1,МР2,МР3,ПР1,ПР2.ПР3,ПР8,ПР10,ВЛР2.ВЛР5,ВЛР7,ВЛР8.ВЛР13,ВЛР14</w:t>
            </w:r>
          </w:p>
        </w:tc>
        <w:tc>
          <w:tcPr>
            <w:tcW w:w="1697" w:type="dxa"/>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понятия</w:t>
            </w:r>
          </w:p>
        </w:tc>
      </w:tr>
      <w:tr w:rsidR="00E874DE" w:rsidRPr="00587E50" w:rsidTr="002562FA">
        <w:tc>
          <w:tcPr>
            <w:tcW w:w="663" w:type="dxa"/>
            <w:gridSpan w:val="2"/>
          </w:tcPr>
          <w:p w:rsidR="00E874DE" w:rsidRPr="00FA4C41" w:rsidRDefault="00E874DE" w:rsidP="00C931AB">
            <w:pPr>
              <w:spacing w:after="0" w:line="240" w:lineRule="auto"/>
              <w:jc w:val="center"/>
              <w:rPr>
                <w:rFonts w:ascii="Times New Roman" w:hAnsi="Times New Roman"/>
                <w:color w:val="000000"/>
                <w:sz w:val="24"/>
                <w:szCs w:val="24"/>
                <w:lang w:eastAsia="ru-RU"/>
              </w:rPr>
            </w:pPr>
          </w:p>
        </w:tc>
        <w:tc>
          <w:tcPr>
            <w:tcW w:w="12916" w:type="dxa"/>
            <w:gridSpan w:val="21"/>
          </w:tcPr>
          <w:p w:rsidR="00E874DE" w:rsidRPr="0009126F" w:rsidRDefault="00E874DE" w:rsidP="00C931AB">
            <w:pPr>
              <w:spacing w:after="0" w:line="240" w:lineRule="auto"/>
              <w:rPr>
                <w:rFonts w:ascii="Times New Roman" w:hAnsi="Times New Roman"/>
                <w:b/>
                <w:bCs/>
                <w:color w:val="000000"/>
                <w:sz w:val="24"/>
                <w:szCs w:val="24"/>
                <w:lang w:eastAsia="ru-RU"/>
              </w:rPr>
            </w:pPr>
            <w:r>
              <w:rPr>
                <w:rFonts w:ascii="Times New Roman" w:hAnsi="Times New Roman"/>
                <w:sz w:val="28"/>
                <w:szCs w:val="28"/>
              </w:rPr>
              <w:t xml:space="preserve">                                                                     </w:t>
            </w:r>
            <w:r w:rsidRPr="0009126F">
              <w:rPr>
                <w:rFonts w:ascii="Times New Roman" w:hAnsi="Times New Roman"/>
                <w:b/>
                <w:bCs/>
                <w:sz w:val="24"/>
                <w:szCs w:val="24"/>
              </w:rPr>
              <w:t>Раздел 2.Природопользование и геоэкология.</w:t>
            </w:r>
          </w:p>
        </w:tc>
        <w:tc>
          <w:tcPr>
            <w:tcW w:w="1697" w:type="dxa"/>
          </w:tcPr>
          <w:p w:rsidR="00E874DE" w:rsidRPr="00FA4C41" w:rsidRDefault="00E874DE" w:rsidP="00C931AB">
            <w:pPr>
              <w:spacing w:after="0" w:line="240" w:lineRule="auto"/>
              <w:jc w:val="center"/>
              <w:rPr>
                <w:rFonts w:ascii="Times New Roman" w:hAnsi="Times New Roman"/>
                <w:b/>
                <w:color w:val="000000"/>
                <w:sz w:val="24"/>
                <w:szCs w:val="24"/>
                <w:lang w:eastAsia="ru-RU"/>
              </w:rPr>
            </w:pPr>
          </w:p>
        </w:tc>
      </w:tr>
      <w:tr w:rsidR="00E874DE" w:rsidRPr="00587E50" w:rsidTr="002562FA">
        <w:tc>
          <w:tcPr>
            <w:tcW w:w="663" w:type="dxa"/>
            <w:gridSpan w:val="2"/>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4101" w:type="dxa"/>
          </w:tcPr>
          <w:p w:rsidR="00E874DE" w:rsidRPr="00125E54" w:rsidRDefault="00E874DE" w:rsidP="00C931AB">
            <w:pPr>
              <w:spacing w:after="0" w:line="240" w:lineRule="auto"/>
              <w:rPr>
                <w:rFonts w:ascii="Times New Roman" w:hAnsi="Times New Roman"/>
                <w:b/>
                <w:color w:val="000000"/>
                <w:sz w:val="24"/>
                <w:szCs w:val="24"/>
                <w:lang w:eastAsia="ru-RU"/>
              </w:rPr>
            </w:pPr>
            <w:r w:rsidRPr="00125E54">
              <w:rPr>
                <w:rFonts w:ascii="Times New Roman" w:hAnsi="Times New Roman"/>
                <w:sz w:val="24"/>
                <w:szCs w:val="24"/>
              </w:rPr>
              <w:t>Тема2.1 Географическая среда .Естественный и антропогенный ландшафты.</w:t>
            </w:r>
          </w:p>
        </w:tc>
        <w:tc>
          <w:tcPr>
            <w:tcW w:w="851" w:type="dxa"/>
            <w:gridSpan w:val="3"/>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850" w:type="dxa"/>
            <w:gridSpan w:val="5"/>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2409" w:type="dxa"/>
          </w:tcPr>
          <w:p w:rsidR="00E874DE" w:rsidRPr="00125E54" w:rsidRDefault="00E874DE" w:rsidP="00C931AB">
            <w:pPr>
              <w:spacing w:after="0" w:line="240" w:lineRule="auto"/>
              <w:jc w:val="center"/>
              <w:rPr>
                <w:rFonts w:ascii="Times New Roman" w:hAnsi="Times New Roman"/>
                <w:color w:val="000000"/>
                <w:sz w:val="24"/>
                <w:szCs w:val="24"/>
                <w:lang w:eastAsia="ru-RU"/>
              </w:rPr>
            </w:pPr>
            <w:r w:rsidRPr="00125E54">
              <w:rPr>
                <w:rFonts w:ascii="Times New Roman" w:hAnsi="Times New Roman"/>
                <w:sz w:val="24"/>
                <w:szCs w:val="24"/>
                <w:bdr w:val="none" w:sz="0" w:space="0" w:color="auto" w:frame="1"/>
                <w:shd w:val="clear" w:color="auto" w:fill="FFFFFF"/>
              </w:rPr>
              <w:t>Подготовить сообщение и кроссворд по теме «Геоинформационные системы»</w:t>
            </w:r>
          </w:p>
        </w:tc>
        <w:tc>
          <w:tcPr>
            <w:tcW w:w="858" w:type="dxa"/>
            <w:gridSpan w:val="4"/>
          </w:tcPr>
          <w:p w:rsidR="00E874DE" w:rsidRPr="00125E54" w:rsidRDefault="00E874DE" w:rsidP="00C931AB">
            <w:pPr>
              <w:spacing w:after="0" w:line="240" w:lineRule="auto"/>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w:t>
            </w:r>
          </w:p>
        </w:tc>
        <w:tc>
          <w:tcPr>
            <w:tcW w:w="1851" w:type="dxa"/>
            <w:gridSpan w:val="3"/>
          </w:tcPr>
          <w:p w:rsidR="00E874DE" w:rsidRPr="00125E54" w:rsidRDefault="00E874DE" w:rsidP="00C931AB">
            <w:pPr>
              <w:spacing w:after="0" w:line="240" w:lineRule="auto"/>
              <w:jc w:val="center"/>
              <w:rPr>
                <w:rFonts w:ascii="Times New Roman" w:hAnsi="Times New Roman"/>
                <w:bCs/>
                <w:color w:val="000000"/>
                <w:sz w:val="24"/>
                <w:szCs w:val="24"/>
                <w:lang w:eastAsia="ru-RU"/>
              </w:rPr>
            </w:pPr>
            <w:r w:rsidRPr="00125E54">
              <w:rPr>
                <w:rFonts w:ascii="Times New Roman" w:hAnsi="Times New Roman"/>
                <w:bCs/>
                <w:color w:val="000000"/>
                <w:sz w:val="24"/>
                <w:szCs w:val="24"/>
                <w:lang w:eastAsia="ru-RU"/>
              </w:rPr>
              <w:t>теоретическое</w:t>
            </w:r>
          </w:p>
        </w:tc>
        <w:tc>
          <w:tcPr>
            <w:tcW w:w="1996" w:type="dxa"/>
            <w:gridSpan w:val="4"/>
          </w:tcPr>
          <w:p w:rsidR="00E874DE" w:rsidRPr="00FA4C41" w:rsidRDefault="00E874DE" w:rsidP="00C931AB">
            <w:pPr>
              <w:spacing w:after="0" w:line="240" w:lineRule="auto"/>
              <w:rPr>
                <w:rFonts w:ascii="Times New Roman" w:hAnsi="Times New Roman"/>
                <w:b/>
                <w:color w:val="000000"/>
                <w:sz w:val="24"/>
                <w:szCs w:val="24"/>
                <w:lang w:eastAsia="ru-RU"/>
              </w:rPr>
            </w:pPr>
            <w:r>
              <w:rPr>
                <w:rFonts w:ascii="Times New Roman" w:hAnsi="Times New Roman"/>
                <w:bCs/>
                <w:color w:val="000000"/>
                <w:sz w:val="24"/>
                <w:szCs w:val="24"/>
                <w:lang w:eastAsia="ru-RU"/>
              </w:rPr>
              <w:t>ЛР1,ЛР2,ЛР6,ЛР7ЛР8,МР1,МР2,МР3,ПР2,ПР3,ПР4.ПР5,ПР6,ПР8,ПР9.ВЛР4,ВЛР5,ВЛР14,ВЛР28,ВЛР30</w:t>
            </w:r>
          </w:p>
        </w:tc>
        <w:tc>
          <w:tcPr>
            <w:tcW w:w="1697" w:type="dxa"/>
          </w:tcPr>
          <w:p w:rsidR="00E874DE" w:rsidRPr="00125E54" w:rsidRDefault="00E874DE" w:rsidP="00C931AB">
            <w:pPr>
              <w:spacing w:after="0" w:line="240" w:lineRule="auto"/>
              <w:jc w:val="center"/>
              <w:rPr>
                <w:rFonts w:ascii="Times New Roman" w:hAnsi="Times New Roman"/>
                <w:bCs/>
                <w:color w:val="000000"/>
                <w:sz w:val="24"/>
                <w:szCs w:val="24"/>
                <w:lang w:eastAsia="ru-RU"/>
              </w:rPr>
            </w:pPr>
            <w:r w:rsidRPr="00125E54">
              <w:rPr>
                <w:rFonts w:ascii="Times New Roman" w:hAnsi="Times New Roman"/>
                <w:bCs/>
                <w:color w:val="000000"/>
                <w:sz w:val="24"/>
                <w:szCs w:val="24"/>
                <w:lang w:eastAsia="ru-RU"/>
              </w:rPr>
              <w:t>сообщение</w:t>
            </w:r>
          </w:p>
        </w:tc>
      </w:tr>
      <w:tr w:rsidR="00E874DE" w:rsidRPr="00587E50" w:rsidTr="002562FA">
        <w:tc>
          <w:tcPr>
            <w:tcW w:w="663" w:type="dxa"/>
            <w:gridSpan w:val="2"/>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4101" w:type="dxa"/>
          </w:tcPr>
          <w:p w:rsidR="00E874DE" w:rsidRPr="0067016F" w:rsidRDefault="00E874DE" w:rsidP="00C931AB">
            <w:pPr>
              <w:pStyle w:val="ConsPlusNormal"/>
              <w:ind w:firstLine="540"/>
              <w:rPr>
                <w:rFonts w:ascii="Times New Roman" w:hAnsi="Times New Roman" w:cs="Times New Roman"/>
                <w:sz w:val="28"/>
                <w:szCs w:val="28"/>
              </w:rPr>
            </w:pPr>
            <w:r w:rsidRPr="00125E54">
              <w:rPr>
                <w:rFonts w:ascii="Times New Roman" w:hAnsi="Times New Roman" w:cs="Times New Roman"/>
                <w:b/>
                <w:bCs/>
                <w:sz w:val="24"/>
                <w:szCs w:val="24"/>
              </w:rPr>
              <w:t>Практическая работа</w:t>
            </w:r>
            <w:r w:rsidRPr="00125E54">
              <w:rPr>
                <w:rFonts w:ascii="Times New Roman" w:hAnsi="Times New Roman" w:cs="Times New Roman"/>
                <w:sz w:val="24"/>
                <w:szCs w:val="24"/>
              </w:rPr>
              <w:t xml:space="preserve"> </w:t>
            </w:r>
            <w:r w:rsidRPr="00125E54">
              <w:rPr>
                <w:rFonts w:ascii="Times New Roman" w:hAnsi="Times New Roman" w:cs="Times New Roman"/>
                <w:b/>
                <w:bCs/>
                <w:sz w:val="24"/>
                <w:szCs w:val="24"/>
              </w:rPr>
              <w:t>№1</w:t>
            </w:r>
            <w:r w:rsidRPr="00125E54">
              <w:rPr>
                <w:rFonts w:ascii="Times New Roman" w:hAnsi="Times New Roman" w:cs="Times New Roman"/>
                <w:sz w:val="24"/>
                <w:szCs w:val="24"/>
              </w:rPr>
              <w:t>"Классификация ландшафтов с использованием источников географической информации</w:t>
            </w:r>
            <w:r w:rsidRPr="0067016F">
              <w:rPr>
                <w:rFonts w:ascii="Times New Roman" w:hAnsi="Times New Roman" w:cs="Times New Roman"/>
                <w:sz w:val="28"/>
                <w:szCs w:val="28"/>
              </w:rPr>
              <w:t>".</w:t>
            </w:r>
          </w:p>
          <w:p w:rsidR="00E874DE" w:rsidRPr="00FA4C41" w:rsidRDefault="00E874DE" w:rsidP="00C931AB">
            <w:pPr>
              <w:spacing w:after="0" w:line="240" w:lineRule="auto"/>
              <w:rPr>
                <w:rFonts w:ascii="Times New Roman" w:hAnsi="Times New Roman"/>
                <w:b/>
                <w:color w:val="000000"/>
                <w:sz w:val="24"/>
                <w:szCs w:val="24"/>
                <w:lang w:eastAsia="ru-RU"/>
              </w:rPr>
            </w:pPr>
          </w:p>
        </w:tc>
        <w:tc>
          <w:tcPr>
            <w:tcW w:w="851" w:type="dxa"/>
            <w:gridSpan w:val="3"/>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850" w:type="dxa"/>
            <w:gridSpan w:val="5"/>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2409" w:type="dxa"/>
          </w:tcPr>
          <w:p w:rsidR="00E874DE" w:rsidRPr="00FA4C41" w:rsidRDefault="00E874DE" w:rsidP="00C931AB">
            <w:pPr>
              <w:spacing w:after="0" w:line="240" w:lineRule="auto"/>
              <w:jc w:val="center"/>
              <w:rPr>
                <w:rFonts w:ascii="Times New Roman" w:hAnsi="Times New Roman"/>
                <w:color w:val="000000"/>
                <w:sz w:val="24"/>
                <w:szCs w:val="24"/>
                <w:lang w:eastAsia="ru-RU"/>
              </w:rPr>
            </w:pPr>
          </w:p>
        </w:tc>
        <w:tc>
          <w:tcPr>
            <w:tcW w:w="858" w:type="dxa"/>
            <w:gridSpan w:val="4"/>
          </w:tcPr>
          <w:p w:rsidR="00E874DE" w:rsidRPr="00FA4C41" w:rsidRDefault="00E874DE" w:rsidP="00C931AB">
            <w:pPr>
              <w:spacing w:after="0" w:line="240" w:lineRule="auto"/>
              <w:jc w:val="center"/>
              <w:rPr>
                <w:rFonts w:ascii="Times New Roman" w:hAnsi="Times New Roman"/>
                <w:b/>
                <w:color w:val="000000"/>
                <w:sz w:val="24"/>
                <w:szCs w:val="24"/>
                <w:lang w:eastAsia="ru-RU"/>
              </w:rPr>
            </w:pPr>
          </w:p>
        </w:tc>
        <w:tc>
          <w:tcPr>
            <w:tcW w:w="1851" w:type="dxa"/>
            <w:gridSpan w:val="3"/>
          </w:tcPr>
          <w:p w:rsidR="00E874DE" w:rsidRPr="00125E54" w:rsidRDefault="00E874DE" w:rsidP="00C931AB">
            <w:pPr>
              <w:spacing w:after="0" w:line="240" w:lineRule="auto"/>
              <w:jc w:val="center"/>
              <w:rPr>
                <w:rFonts w:ascii="Times New Roman" w:hAnsi="Times New Roman"/>
                <w:bCs/>
                <w:color w:val="000000"/>
                <w:sz w:val="24"/>
                <w:szCs w:val="24"/>
                <w:lang w:eastAsia="ru-RU"/>
              </w:rPr>
            </w:pPr>
            <w:r w:rsidRPr="00125E54">
              <w:rPr>
                <w:rFonts w:ascii="Times New Roman" w:hAnsi="Times New Roman"/>
                <w:bCs/>
                <w:color w:val="000000"/>
                <w:sz w:val="24"/>
                <w:szCs w:val="24"/>
                <w:lang w:eastAsia="ru-RU"/>
              </w:rPr>
              <w:t>практическое</w:t>
            </w:r>
          </w:p>
        </w:tc>
        <w:tc>
          <w:tcPr>
            <w:tcW w:w="1996" w:type="dxa"/>
            <w:gridSpan w:val="4"/>
          </w:tcPr>
          <w:p w:rsidR="00E874DE" w:rsidRPr="00125E54" w:rsidRDefault="00E874DE" w:rsidP="00C931AB">
            <w:pPr>
              <w:spacing w:after="0" w:line="240" w:lineRule="auto"/>
              <w:rPr>
                <w:rFonts w:ascii="Times New Roman" w:hAnsi="Times New Roman"/>
                <w:bCs/>
                <w:color w:val="000000"/>
                <w:sz w:val="24"/>
                <w:szCs w:val="24"/>
                <w:lang w:eastAsia="ru-RU"/>
              </w:rPr>
            </w:pPr>
          </w:p>
        </w:tc>
        <w:tc>
          <w:tcPr>
            <w:tcW w:w="1697" w:type="dxa"/>
          </w:tcPr>
          <w:p w:rsidR="00E874DE" w:rsidRPr="00FA4C41" w:rsidRDefault="00E874DE" w:rsidP="00C931AB">
            <w:pPr>
              <w:spacing w:after="0" w:line="240" w:lineRule="auto"/>
              <w:jc w:val="center"/>
              <w:rPr>
                <w:rFonts w:ascii="Times New Roman" w:hAnsi="Times New Roman"/>
                <w:b/>
                <w:color w:val="000000"/>
                <w:sz w:val="24"/>
                <w:szCs w:val="24"/>
                <w:lang w:eastAsia="ru-RU"/>
              </w:rPr>
            </w:pPr>
          </w:p>
        </w:tc>
      </w:tr>
      <w:tr w:rsidR="00E874DE" w:rsidRPr="00587E50" w:rsidTr="004353D5">
        <w:trPr>
          <w:trHeight w:val="5363"/>
        </w:trPr>
        <w:tc>
          <w:tcPr>
            <w:tcW w:w="663" w:type="dxa"/>
            <w:gridSpan w:val="2"/>
          </w:tcPr>
          <w:p w:rsidR="00E874DE" w:rsidRDefault="00E874DE" w:rsidP="002562FA">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7</w:t>
            </w: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Pr="00FA4C41" w:rsidRDefault="00E874DE" w:rsidP="00C931AB">
            <w:pPr>
              <w:spacing w:after="0" w:line="240" w:lineRule="auto"/>
              <w:jc w:val="center"/>
              <w:rPr>
                <w:rFonts w:ascii="Times New Roman" w:hAnsi="Times New Roman"/>
                <w:color w:val="000000"/>
                <w:sz w:val="24"/>
                <w:szCs w:val="24"/>
                <w:lang w:eastAsia="ru-RU"/>
              </w:rPr>
            </w:pPr>
          </w:p>
        </w:tc>
        <w:tc>
          <w:tcPr>
            <w:tcW w:w="4101" w:type="dxa"/>
          </w:tcPr>
          <w:p w:rsidR="00E874DE" w:rsidRPr="00125E54" w:rsidRDefault="00E874DE" w:rsidP="002562FA">
            <w:pPr>
              <w:spacing w:after="0" w:line="240" w:lineRule="auto"/>
              <w:rPr>
                <w:rFonts w:ascii="Times New Roman" w:hAnsi="Times New Roman"/>
                <w:b/>
                <w:color w:val="000000"/>
                <w:sz w:val="24"/>
                <w:szCs w:val="24"/>
                <w:lang w:eastAsia="ru-RU"/>
              </w:rPr>
            </w:pPr>
            <w:r w:rsidRPr="00125E54">
              <w:rPr>
                <w:rFonts w:ascii="Times New Roman" w:hAnsi="Times New Roman"/>
                <w:b/>
                <w:bCs/>
                <w:sz w:val="24"/>
                <w:szCs w:val="24"/>
              </w:rPr>
              <w:t>Практическая работа№2</w:t>
            </w:r>
            <w:r w:rsidRPr="00125E54">
              <w:rPr>
                <w:rFonts w:ascii="Times New Roman" w:hAnsi="Times New Roman"/>
                <w:sz w:val="24"/>
                <w:szCs w:val="24"/>
              </w:rPr>
              <w:t xml:space="preserve">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w:t>
            </w:r>
            <w:r>
              <w:rPr>
                <w:rFonts w:ascii="Times New Roman" w:hAnsi="Times New Roman"/>
                <w:sz w:val="24"/>
                <w:szCs w:val="24"/>
              </w:rPr>
              <w:t>.</w:t>
            </w:r>
          </w:p>
        </w:tc>
        <w:tc>
          <w:tcPr>
            <w:tcW w:w="851" w:type="dxa"/>
            <w:gridSpan w:val="3"/>
          </w:tcPr>
          <w:p w:rsidR="00E874DE" w:rsidRDefault="00E874DE" w:rsidP="002562FA">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Pr="00FA4C41" w:rsidRDefault="00E874DE" w:rsidP="00C931AB">
            <w:pPr>
              <w:jc w:val="center"/>
              <w:rPr>
                <w:rFonts w:ascii="Times New Roman" w:hAnsi="Times New Roman"/>
                <w:color w:val="000000"/>
                <w:sz w:val="24"/>
                <w:szCs w:val="24"/>
                <w:lang w:eastAsia="ru-RU"/>
              </w:rPr>
            </w:pPr>
          </w:p>
        </w:tc>
        <w:tc>
          <w:tcPr>
            <w:tcW w:w="850" w:type="dxa"/>
            <w:gridSpan w:val="5"/>
          </w:tcPr>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Pr="00C931AB" w:rsidRDefault="00E874DE" w:rsidP="00C931AB">
            <w:pPr>
              <w:jc w:val="center"/>
              <w:rPr>
                <w:rFonts w:ascii="Times New Roman" w:hAnsi="Times New Roman"/>
                <w:color w:val="000000"/>
                <w:sz w:val="24"/>
                <w:szCs w:val="24"/>
                <w:lang w:eastAsia="ru-RU"/>
              </w:rPr>
            </w:pPr>
          </w:p>
        </w:tc>
        <w:tc>
          <w:tcPr>
            <w:tcW w:w="2409" w:type="dxa"/>
          </w:tcPr>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spacing w:after="0" w:line="240" w:lineRule="auto"/>
              <w:jc w:val="center"/>
              <w:rPr>
                <w:rFonts w:ascii="Times New Roman" w:hAnsi="Times New Roman"/>
                <w:color w:val="000000"/>
                <w:sz w:val="24"/>
                <w:szCs w:val="24"/>
                <w:lang w:eastAsia="ru-RU"/>
              </w:rPr>
            </w:pPr>
          </w:p>
          <w:p w:rsidR="00E874DE" w:rsidRPr="00C931AB" w:rsidRDefault="00E874DE" w:rsidP="00C931AB">
            <w:pPr>
              <w:jc w:val="center"/>
              <w:rPr>
                <w:rFonts w:ascii="Times New Roman" w:hAnsi="Times New Roman"/>
                <w:color w:val="000000"/>
                <w:sz w:val="24"/>
                <w:szCs w:val="24"/>
                <w:lang w:eastAsia="ru-RU"/>
              </w:rPr>
            </w:pPr>
          </w:p>
        </w:tc>
        <w:tc>
          <w:tcPr>
            <w:tcW w:w="858" w:type="dxa"/>
            <w:gridSpan w:val="4"/>
          </w:tcPr>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Pr="00C931AB" w:rsidRDefault="00E874DE" w:rsidP="00AF6D71">
            <w:pPr>
              <w:jc w:val="center"/>
              <w:rPr>
                <w:rFonts w:ascii="Times New Roman" w:hAnsi="Times New Roman"/>
                <w:bCs/>
                <w:color w:val="000000"/>
                <w:sz w:val="24"/>
                <w:szCs w:val="24"/>
                <w:lang w:eastAsia="ru-RU"/>
              </w:rPr>
            </w:pPr>
          </w:p>
        </w:tc>
        <w:tc>
          <w:tcPr>
            <w:tcW w:w="1851" w:type="dxa"/>
            <w:gridSpan w:val="3"/>
          </w:tcPr>
          <w:p w:rsidR="00E874DE" w:rsidRDefault="00E874DE" w:rsidP="00C931AB">
            <w:pPr>
              <w:spacing w:after="0" w:line="240" w:lineRule="auto"/>
              <w:jc w:val="center"/>
              <w:rPr>
                <w:rFonts w:ascii="Times New Roman" w:hAnsi="Times New Roman"/>
                <w:bCs/>
                <w:color w:val="000000"/>
                <w:sz w:val="24"/>
                <w:szCs w:val="24"/>
                <w:lang w:eastAsia="ru-RU"/>
              </w:rPr>
            </w:pPr>
            <w:r w:rsidRPr="00125E54">
              <w:rPr>
                <w:rFonts w:ascii="Times New Roman" w:hAnsi="Times New Roman"/>
                <w:bCs/>
                <w:color w:val="000000"/>
                <w:sz w:val="24"/>
                <w:szCs w:val="24"/>
                <w:lang w:eastAsia="ru-RU"/>
              </w:rPr>
              <w:t>Практическое</w:t>
            </w:r>
          </w:p>
          <w:p w:rsidR="00E874DE" w:rsidRDefault="00E874DE" w:rsidP="00C931AB">
            <w:pPr>
              <w:spacing w:after="0" w:line="240" w:lineRule="auto"/>
              <w:jc w:val="center"/>
              <w:rPr>
                <w:rFonts w:ascii="Times New Roman" w:hAnsi="Times New Roman"/>
                <w:bCs/>
                <w:color w:val="000000"/>
                <w:sz w:val="24"/>
                <w:szCs w:val="24"/>
                <w:lang w:eastAsia="ru-RU"/>
              </w:rPr>
            </w:pPr>
          </w:p>
          <w:p w:rsidR="00E874DE" w:rsidRDefault="00E874DE" w:rsidP="00C931AB">
            <w:pPr>
              <w:spacing w:after="0" w:line="240" w:lineRule="auto"/>
              <w:jc w:val="center"/>
              <w:rPr>
                <w:rFonts w:ascii="Times New Roman" w:hAnsi="Times New Roman"/>
                <w:bCs/>
                <w:color w:val="000000"/>
                <w:sz w:val="24"/>
                <w:szCs w:val="24"/>
                <w:lang w:eastAsia="ru-RU"/>
              </w:rPr>
            </w:pPr>
          </w:p>
          <w:p w:rsidR="00E874DE" w:rsidRDefault="00E874DE" w:rsidP="00C931AB">
            <w:pPr>
              <w:spacing w:after="0" w:line="240" w:lineRule="auto"/>
              <w:jc w:val="center"/>
              <w:rPr>
                <w:rFonts w:ascii="Times New Roman" w:hAnsi="Times New Roman"/>
                <w:bCs/>
                <w:color w:val="000000"/>
                <w:sz w:val="24"/>
                <w:szCs w:val="24"/>
                <w:lang w:eastAsia="ru-RU"/>
              </w:rPr>
            </w:pPr>
          </w:p>
          <w:p w:rsidR="00E874DE" w:rsidRDefault="00E874DE" w:rsidP="00C931AB">
            <w:pPr>
              <w:spacing w:after="0" w:line="240" w:lineRule="auto"/>
              <w:jc w:val="center"/>
              <w:rPr>
                <w:rFonts w:ascii="Times New Roman" w:hAnsi="Times New Roman"/>
                <w:bCs/>
                <w:color w:val="000000"/>
                <w:sz w:val="24"/>
                <w:szCs w:val="24"/>
                <w:lang w:eastAsia="ru-RU"/>
              </w:rPr>
            </w:pPr>
          </w:p>
          <w:p w:rsidR="00E874DE" w:rsidRDefault="00E874DE" w:rsidP="00C931AB">
            <w:pPr>
              <w:spacing w:after="0" w:line="240" w:lineRule="auto"/>
              <w:jc w:val="center"/>
              <w:rPr>
                <w:rFonts w:ascii="Times New Roman" w:hAnsi="Times New Roman"/>
                <w:bCs/>
                <w:color w:val="000000"/>
                <w:sz w:val="24"/>
                <w:szCs w:val="24"/>
                <w:lang w:eastAsia="ru-RU"/>
              </w:rPr>
            </w:pPr>
          </w:p>
          <w:p w:rsidR="00E874DE" w:rsidRDefault="00E874DE" w:rsidP="00C931AB">
            <w:pPr>
              <w:spacing w:after="0" w:line="240" w:lineRule="auto"/>
              <w:jc w:val="center"/>
              <w:rPr>
                <w:rFonts w:ascii="Times New Roman" w:hAnsi="Times New Roman"/>
                <w:bCs/>
                <w:color w:val="000000"/>
                <w:sz w:val="24"/>
                <w:szCs w:val="24"/>
                <w:lang w:eastAsia="ru-RU"/>
              </w:rPr>
            </w:pPr>
          </w:p>
          <w:p w:rsidR="00E874DE" w:rsidRDefault="00E874DE" w:rsidP="00C931AB">
            <w:pPr>
              <w:spacing w:after="0" w:line="240" w:lineRule="auto"/>
              <w:jc w:val="center"/>
              <w:rPr>
                <w:rFonts w:ascii="Times New Roman" w:hAnsi="Times New Roman"/>
                <w:bCs/>
                <w:color w:val="000000"/>
                <w:sz w:val="24"/>
                <w:szCs w:val="24"/>
                <w:lang w:eastAsia="ru-RU"/>
              </w:rPr>
            </w:pPr>
          </w:p>
          <w:p w:rsidR="00E874DE" w:rsidRDefault="00E874DE" w:rsidP="00AF6D71">
            <w:pPr>
              <w:spacing w:after="0" w:line="240" w:lineRule="auto"/>
              <w:jc w:val="center"/>
              <w:rPr>
                <w:rFonts w:ascii="Times New Roman" w:hAnsi="Times New Roman"/>
                <w:bCs/>
                <w:color w:val="000000"/>
                <w:sz w:val="24"/>
                <w:szCs w:val="24"/>
                <w:lang w:eastAsia="ru-RU"/>
              </w:rPr>
            </w:pPr>
          </w:p>
          <w:p w:rsidR="00E874DE" w:rsidRDefault="00E874DE" w:rsidP="00AF6D71">
            <w:pPr>
              <w:spacing w:after="0" w:line="240" w:lineRule="auto"/>
              <w:jc w:val="center"/>
              <w:rPr>
                <w:rFonts w:ascii="Times New Roman" w:hAnsi="Times New Roman"/>
                <w:bCs/>
                <w:color w:val="000000"/>
                <w:sz w:val="24"/>
                <w:szCs w:val="24"/>
                <w:lang w:eastAsia="ru-RU"/>
              </w:rPr>
            </w:pPr>
          </w:p>
          <w:p w:rsidR="00E874DE" w:rsidRDefault="00E874DE" w:rsidP="00AF6D71">
            <w:pPr>
              <w:spacing w:after="0" w:line="240" w:lineRule="auto"/>
              <w:jc w:val="center"/>
              <w:rPr>
                <w:rFonts w:ascii="Times New Roman" w:hAnsi="Times New Roman"/>
                <w:bCs/>
                <w:color w:val="000000"/>
                <w:sz w:val="24"/>
                <w:szCs w:val="24"/>
                <w:lang w:eastAsia="ru-RU"/>
              </w:rPr>
            </w:pPr>
          </w:p>
          <w:p w:rsidR="00E874DE" w:rsidRDefault="00E874DE" w:rsidP="00AF6D71">
            <w:pPr>
              <w:spacing w:after="0" w:line="240" w:lineRule="auto"/>
              <w:jc w:val="center"/>
              <w:rPr>
                <w:rFonts w:ascii="Times New Roman" w:hAnsi="Times New Roman"/>
                <w:bCs/>
                <w:color w:val="000000"/>
                <w:sz w:val="24"/>
                <w:szCs w:val="24"/>
                <w:lang w:eastAsia="ru-RU"/>
              </w:rPr>
            </w:pPr>
          </w:p>
          <w:p w:rsidR="00E874DE" w:rsidRDefault="00E874DE" w:rsidP="00AF6D71">
            <w:pPr>
              <w:spacing w:after="0" w:line="240" w:lineRule="auto"/>
              <w:jc w:val="center"/>
              <w:rPr>
                <w:rFonts w:ascii="Times New Roman" w:hAnsi="Times New Roman"/>
                <w:bCs/>
                <w:color w:val="000000"/>
                <w:sz w:val="24"/>
                <w:szCs w:val="24"/>
                <w:lang w:eastAsia="ru-RU"/>
              </w:rPr>
            </w:pPr>
          </w:p>
          <w:p w:rsidR="00E874DE" w:rsidRDefault="00E874DE" w:rsidP="00AF6D71">
            <w:pPr>
              <w:spacing w:after="0" w:line="240" w:lineRule="auto"/>
              <w:jc w:val="center"/>
              <w:rPr>
                <w:rFonts w:ascii="Times New Roman" w:hAnsi="Times New Roman"/>
                <w:bCs/>
                <w:color w:val="000000"/>
                <w:sz w:val="24"/>
                <w:szCs w:val="24"/>
                <w:lang w:eastAsia="ru-RU"/>
              </w:rPr>
            </w:pPr>
          </w:p>
          <w:p w:rsidR="00E874DE" w:rsidRDefault="00E874DE" w:rsidP="00AF6D71">
            <w:pPr>
              <w:spacing w:after="0" w:line="240" w:lineRule="auto"/>
              <w:jc w:val="center"/>
              <w:rPr>
                <w:rFonts w:ascii="Times New Roman" w:hAnsi="Times New Roman"/>
                <w:bCs/>
                <w:color w:val="000000"/>
                <w:sz w:val="24"/>
                <w:szCs w:val="24"/>
                <w:lang w:eastAsia="ru-RU"/>
              </w:rPr>
            </w:pPr>
          </w:p>
          <w:p w:rsidR="00E874DE" w:rsidRDefault="00E874DE" w:rsidP="00AF6D71">
            <w:pPr>
              <w:spacing w:after="0" w:line="240" w:lineRule="auto"/>
              <w:jc w:val="center"/>
              <w:rPr>
                <w:rFonts w:ascii="Times New Roman" w:hAnsi="Times New Roman"/>
                <w:bCs/>
                <w:color w:val="000000"/>
                <w:sz w:val="24"/>
                <w:szCs w:val="24"/>
                <w:lang w:eastAsia="ru-RU"/>
              </w:rPr>
            </w:pPr>
          </w:p>
          <w:p w:rsidR="00E874DE" w:rsidRPr="00125E54" w:rsidRDefault="00E874DE" w:rsidP="00AF6D71">
            <w:pPr>
              <w:jc w:val="center"/>
              <w:rPr>
                <w:rFonts w:ascii="Times New Roman" w:hAnsi="Times New Roman"/>
                <w:bCs/>
                <w:color w:val="000000"/>
                <w:sz w:val="24"/>
                <w:szCs w:val="24"/>
                <w:lang w:eastAsia="ru-RU"/>
              </w:rPr>
            </w:pPr>
          </w:p>
        </w:tc>
        <w:tc>
          <w:tcPr>
            <w:tcW w:w="1996" w:type="dxa"/>
            <w:gridSpan w:val="4"/>
          </w:tcPr>
          <w:p w:rsidR="00E874DE" w:rsidRPr="00125E54" w:rsidRDefault="00E874DE" w:rsidP="00C931AB">
            <w:pPr>
              <w:spacing w:after="0" w:line="240" w:lineRule="auto"/>
              <w:rPr>
                <w:rFonts w:ascii="Times New Roman" w:hAnsi="Times New Roman"/>
                <w:bCs/>
                <w:color w:val="000000"/>
                <w:sz w:val="24"/>
                <w:szCs w:val="24"/>
                <w:lang w:eastAsia="ru-RU"/>
              </w:rPr>
            </w:pPr>
          </w:p>
        </w:tc>
        <w:tc>
          <w:tcPr>
            <w:tcW w:w="1697" w:type="dxa"/>
          </w:tcPr>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C931AB">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spacing w:after="0" w:line="240" w:lineRule="auto"/>
              <w:jc w:val="center"/>
              <w:rPr>
                <w:rFonts w:ascii="Times New Roman" w:hAnsi="Times New Roman"/>
                <w:b/>
                <w:color w:val="000000"/>
                <w:sz w:val="24"/>
                <w:szCs w:val="24"/>
                <w:lang w:eastAsia="ru-RU"/>
              </w:rPr>
            </w:pPr>
          </w:p>
          <w:p w:rsidR="00E874DE" w:rsidRPr="00C931AB" w:rsidRDefault="00E874DE" w:rsidP="00AF6D71">
            <w:pPr>
              <w:jc w:val="center"/>
              <w:rPr>
                <w:rFonts w:ascii="Times New Roman" w:hAnsi="Times New Roman"/>
                <w:bCs/>
                <w:color w:val="000000"/>
                <w:sz w:val="24"/>
                <w:szCs w:val="24"/>
                <w:lang w:eastAsia="ru-RU"/>
              </w:rPr>
            </w:pPr>
          </w:p>
        </w:tc>
      </w:tr>
      <w:tr w:rsidR="00E874DE" w:rsidRPr="00587E50" w:rsidTr="002562FA">
        <w:trPr>
          <w:trHeight w:val="3874"/>
        </w:trPr>
        <w:tc>
          <w:tcPr>
            <w:tcW w:w="663" w:type="dxa"/>
            <w:gridSpan w:val="2"/>
          </w:tcPr>
          <w:p w:rsidR="00E874DE" w:rsidRDefault="00E874DE" w:rsidP="00C931AB">
            <w:pPr>
              <w:spacing w:after="0" w:line="240" w:lineRule="auto"/>
              <w:jc w:val="center"/>
              <w:rPr>
                <w:rFonts w:ascii="Times New Roman" w:hAnsi="Times New Roman"/>
                <w:color w:val="000000"/>
                <w:sz w:val="24"/>
                <w:szCs w:val="24"/>
                <w:lang w:eastAsia="ru-RU"/>
              </w:rPr>
            </w:pPr>
          </w:p>
          <w:p w:rsidR="00E874DE" w:rsidRDefault="00E874DE" w:rsidP="00C931AB">
            <w:pPr>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4101" w:type="dxa"/>
          </w:tcPr>
          <w:p w:rsidR="00E874DE" w:rsidRPr="00125E54" w:rsidRDefault="00E874DE" w:rsidP="00B254CD">
            <w:pPr>
              <w:spacing w:after="0" w:line="240" w:lineRule="auto"/>
              <w:rPr>
                <w:rFonts w:ascii="Times New Roman" w:hAnsi="Times New Roman"/>
                <w:sz w:val="24"/>
                <w:szCs w:val="24"/>
              </w:rPr>
            </w:pPr>
            <w:r>
              <w:rPr>
                <w:rFonts w:ascii="Times New Roman" w:hAnsi="Times New Roman"/>
                <w:sz w:val="24"/>
                <w:szCs w:val="24"/>
              </w:rPr>
              <w:t xml:space="preserve">Тема2.2 </w:t>
            </w:r>
            <w:r w:rsidRPr="00125E54">
              <w:rPr>
                <w:rFonts w:ascii="Times New Roman" w:hAnsi="Times New Roman"/>
                <w:sz w:val="24"/>
                <w:szCs w:val="24"/>
              </w:rPr>
              <w:t xml:space="preserve">Природные ресурсы и их виды. </w:t>
            </w:r>
            <w:r>
              <w:rPr>
                <w:rFonts w:ascii="Times New Roman" w:hAnsi="Times New Roman"/>
                <w:sz w:val="24"/>
                <w:szCs w:val="24"/>
              </w:rPr>
              <w:t>(</w:t>
            </w:r>
            <w:r w:rsidRPr="00125E54">
              <w:rPr>
                <w:rFonts w:ascii="Times New Roman" w:hAnsi="Times New Roman"/>
                <w:sz w:val="24"/>
                <w:szCs w:val="24"/>
              </w:rPr>
              <w:t>Особенности размещения природных ресурсов мира</w:t>
            </w:r>
            <w:r>
              <w:rPr>
                <w:rFonts w:ascii="Times New Roman" w:hAnsi="Times New Roman"/>
                <w:sz w:val="24"/>
                <w:szCs w:val="24"/>
              </w:rPr>
              <w:t>)</w:t>
            </w:r>
            <w:r w:rsidRPr="00125E54">
              <w:rPr>
                <w:rFonts w:ascii="Times New Roman" w:hAnsi="Times New Roman"/>
                <w:sz w:val="24"/>
                <w:szCs w:val="24"/>
              </w:rPr>
              <w:t>.</w:t>
            </w:r>
          </w:p>
          <w:p w:rsidR="00E874DE" w:rsidRPr="00125E54" w:rsidRDefault="00E874DE" w:rsidP="00C931AB">
            <w:pPr>
              <w:rPr>
                <w:rFonts w:ascii="Times New Roman" w:hAnsi="Times New Roman"/>
                <w:b/>
                <w:bCs/>
                <w:sz w:val="24"/>
                <w:szCs w:val="24"/>
              </w:rPr>
            </w:pPr>
          </w:p>
        </w:tc>
        <w:tc>
          <w:tcPr>
            <w:tcW w:w="851" w:type="dxa"/>
            <w:gridSpan w:val="3"/>
          </w:tcPr>
          <w:p w:rsidR="00E874DE" w:rsidRDefault="00E874DE" w:rsidP="00C931AB">
            <w:pPr>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850" w:type="dxa"/>
            <w:gridSpan w:val="5"/>
          </w:tcPr>
          <w:p w:rsidR="00E874DE" w:rsidRDefault="00E874DE" w:rsidP="00C931AB">
            <w:pPr>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p w:rsidR="00E874DE" w:rsidRDefault="00E874DE" w:rsidP="00C931AB">
            <w:pPr>
              <w:spacing w:after="0" w:line="240" w:lineRule="auto"/>
              <w:jc w:val="center"/>
              <w:rPr>
                <w:rFonts w:ascii="Times New Roman" w:hAnsi="Times New Roman"/>
                <w:sz w:val="24"/>
                <w:szCs w:val="24"/>
                <w:shd w:val="clear" w:color="auto" w:fill="FFFFFF"/>
              </w:rPr>
            </w:pPr>
            <w:r w:rsidRPr="00C931AB">
              <w:rPr>
                <w:rFonts w:ascii="Times New Roman" w:hAnsi="Times New Roman"/>
                <w:sz w:val="24"/>
                <w:szCs w:val="24"/>
                <w:shd w:val="clear" w:color="auto" w:fill="FFFFFF"/>
              </w:rPr>
              <w:t>.</w:t>
            </w:r>
          </w:p>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jc w:val="center"/>
              <w:rPr>
                <w:rFonts w:ascii="Times New Roman" w:hAnsi="Times New Roman"/>
                <w:color w:val="000000"/>
                <w:sz w:val="24"/>
                <w:szCs w:val="24"/>
                <w:lang w:eastAsia="ru-RU"/>
              </w:rPr>
            </w:pPr>
          </w:p>
        </w:tc>
        <w:tc>
          <w:tcPr>
            <w:tcW w:w="2409" w:type="dxa"/>
          </w:tcPr>
          <w:p w:rsidR="00E874DE" w:rsidRDefault="00E874DE" w:rsidP="002562FA">
            <w:pPr>
              <w:spacing w:after="0" w:line="240" w:lineRule="auto"/>
              <w:jc w:val="center"/>
              <w:rPr>
                <w:rFonts w:ascii="Times New Roman" w:hAnsi="Times New Roman"/>
                <w:sz w:val="24"/>
                <w:szCs w:val="24"/>
                <w:shd w:val="clear" w:color="auto" w:fill="FFFFFF"/>
              </w:rPr>
            </w:pPr>
            <w:r w:rsidRPr="00C931AB">
              <w:rPr>
                <w:rFonts w:ascii="Times New Roman" w:hAnsi="Times New Roman"/>
                <w:sz w:val="24"/>
                <w:szCs w:val="24"/>
                <w:shd w:val="clear" w:color="auto" w:fill="FFFFFF"/>
              </w:rPr>
              <w:t>Составить схему природных ресурсов Мирового океана и привести примеры рекреационно-лечебных, рекреационно-оздоровительных, рекреационно-спортивных. Привести примеры природоохранной деятельности.</w:t>
            </w:r>
          </w:p>
          <w:p w:rsidR="00E874DE" w:rsidRDefault="00E874DE" w:rsidP="002562FA">
            <w:pPr>
              <w:spacing w:after="0" w:line="240" w:lineRule="auto"/>
              <w:jc w:val="center"/>
              <w:rPr>
                <w:rFonts w:ascii="Times New Roman" w:hAnsi="Times New Roman"/>
                <w:sz w:val="24"/>
                <w:szCs w:val="24"/>
                <w:shd w:val="clear" w:color="auto" w:fill="FFFFFF"/>
              </w:rPr>
            </w:pPr>
          </w:p>
          <w:p w:rsidR="00E874DE" w:rsidRDefault="00E874DE" w:rsidP="00C931AB">
            <w:pPr>
              <w:jc w:val="center"/>
              <w:rPr>
                <w:rFonts w:ascii="Times New Roman" w:hAnsi="Times New Roman"/>
                <w:color w:val="000000"/>
                <w:sz w:val="24"/>
                <w:szCs w:val="24"/>
                <w:lang w:eastAsia="ru-RU"/>
              </w:rPr>
            </w:pPr>
          </w:p>
        </w:tc>
        <w:tc>
          <w:tcPr>
            <w:tcW w:w="858" w:type="dxa"/>
            <w:gridSpan w:val="4"/>
          </w:tcPr>
          <w:p w:rsidR="00E874DE" w:rsidRDefault="00E874DE" w:rsidP="00AF6D71">
            <w:pPr>
              <w:spacing w:after="0" w:line="240" w:lineRule="auto"/>
              <w:jc w:val="center"/>
              <w:rPr>
                <w:rFonts w:ascii="Times New Roman" w:hAnsi="Times New Roman"/>
                <w:b/>
                <w:color w:val="000000"/>
                <w:sz w:val="24"/>
                <w:szCs w:val="24"/>
                <w:lang w:eastAsia="ru-RU"/>
              </w:rPr>
            </w:pPr>
          </w:p>
          <w:p w:rsidR="00E874DE" w:rsidRDefault="00E874DE" w:rsidP="00AF6D71">
            <w:pPr>
              <w:jc w:val="center"/>
              <w:rPr>
                <w:rFonts w:ascii="Times New Roman" w:hAnsi="Times New Roman"/>
                <w:b/>
                <w:color w:val="000000"/>
                <w:sz w:val="24"/>
                <w:szCs w:val="24"/>
                <w:lang w:eastAsia="ru-RU"/>
              </w:rPr>
            </w:pPr>
            <w:r>
              <w:rPr>
                <w:rFonts w:ascii="Times New Roman" w:hAnsi="Times New Roman"/>
                <w:bCs/>
                <w:color w:val="000000"/>
                <w:sz w:val="24"/>
                <w:szCs w:val="24"/>
                <w:lang w:eastAsia="ru-RU"/>
              </w:rPr>
              <w:t>1</w:t>
            </w:r>
          </w:p>
        </w:tc>
        <w:tc>
          <w:tcPr>
            <w:tcW w:w="1851" w:type="dxa"/>
            <w:gridSpan w:val="3"/>
          </w:tcPr>
          <w:p w:rsidR="00E874DE" w:rsidRPr="00125E54" w:rsidRDefault="00E874DE" w:rsidP="00AF6D71">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теоретическое</w:t>
            </w:r>
          </w:p>
        </w:tc>
        <w:tc>
          <w:tcPr>
            <w:tcW w:w="1996" w:type="dxa"/>
            <w:gridSpan w:val="4"/>
          </w:tcPr>
          <w:p w:rsidR="00E874DE" w:rsidRPr="00125E54" w:rsidRDefault="00E874DE" w:rsidP="00C931AB">
            <w:pPr>
              <w:spacing w:after="0" w:line="240" w:lineRule="auto"/>
              <w:rPr>
                <w:rFonts w:ascii="Times New Roman" w:hAnsi="Times New Roman"/>
                <w:bCs/>
                <w:color w:val="000000"/>
                <w:sz w:val="24"/>
                <w:szCs w:val="24"/>
                <w:lang w:eastAsia="ru-RU"/>
              </w:rPr>
            </w:pPr>
            <w:r>
              <w:rPr>
                <w:rFonts w:ascii="Times New Roman" w:hAnsi="Times New Roman"/>
                <w:bCs/>
                <w:color w:val="000000"/>
                <w:sz w:val="24"/>
                <w:szCs w:val="24"/>
                <w:lang w:eastAsia="ru-RU"/>
              </w:rPr>
              <w:t>ЛР1,ЛР2,ЛР6,ЛР7ЛР8,МР1,МР2,МР3,ПР2,ПР3,ПР4.ПР5,ПР6,ПР8,ПР9.ВЛР4,ВЛР5,ВЛР14,ВЛР28,ВЛР30</w:t>
            </w:r>
          </w:p>
        </w:tc>
        <w:tc>
          <w:tcPr>
            <w:tcW w:w="1697" w:type="dxa"/>
          </w:tcPr>
          <w:p w:rsidR="00E874DE" w:rsidRDefault="00E874DE" w:rsidP="00AF6D71">
            <w:pPr>
              <w:jc w:val="center"/>
              <w:rPr>
                <w:rFonts w:ascii="Times New Roman" w:hAnsi="Times New Roman"/>
                <w:b/>
                <w:color w:val="000000"/>
                <w:sz w:val="24"/>
                <w:szCs w:val="24"/>
                <w:lang w:eastAsia="ru-RU"/>
              </w:rPr>
            </w:pPr>
            <w:r w:rsidRPr="00C931AB">
              <w:rPr>
                <w:rFonts w:ascii="Times New Roman" w:hAnsi="Times New Roman"/>
                <w:bCs/>
                <w:color w:val="000000"/>
                <w:sz w:val="24"/>
                <w:szCs w:val="24"/>
                <w:lang w:eastAsia="ru-RU"/>
              </w:rPr>
              <w:t>карта</w:t>
            </w:r>
          </w:p>
        </w:tc>
      </w:tr>
      <w:tr w:rsidR="00E874DE" w:rsidRPr="00587E50" w:rsidTr="002562FA">
        <w:trPr>
          <w:trHeight w:val="1016"/>
        </w:trPr>
        <w:tc>
          <w:tcPr>
            <w:tcW w:w="663" w:type="dxa"/>
            <w:gridSpan w:val="2"/>
          </w:tcPr>
          <w:p w:rsidR="00E874DE" w:rsidRDefault="00E874DE" w:rsidP="00C931AB">
            <w:pPr>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c>
          <w:tcPr>
            <w:tcW w:w="4101" w:type="dxa"/>
          </w:tcPr>
          <w:p w:rsidR="00E874DE" w:rsidRPr="00B254CD" w:rsidRDefault="00E874DE" w:rsidP="00B254CD">
            <w:pPr>
              <w:pStyle w:val="ConsPlusNormal"/>
              <w:spacing w:before="240"/>
              <w:ind w:firstLine="540"/>
              <w:jc w:val="both"/>
              <w:rPr>
                <w:rFonts w:ascii="Times New Roman" w:hAnsi="Times New Roman" w:cs="Times New Roman"/>
                <w:sz w:val="24"/>
                <w:szCs w:val="24"/>
              </w:rPr>
            </w:pPr>
            <w:r w:rsidRPr="00B254CD">
              <w:rPr>
                <w:rFonts w:ascii="Times New Roman" w:hAnsi="Times New Roman" w:cs="Times New Roman"/>
                <w:b/>
                <w:bCs/>
                <w:sz w:val="24"/>
                <w:szCs w:val="24"/>
              </w:rPr>
              <w:t>Практическая работа№3</w:t>
            </w:r>
            <w:r w:rsidRPr="00B254CD">
              <w:rPr>
                <w:rFonts w:ascii="Times New Roman" w:hAnsi="Times New Roman" w:cs="Times New Roman"/>
                <w:sz w:val="24"/>
                <w:szCs w:val="24"/>
              </w:rPr>
              <w:t>"Определение ресурсообеспеченности стран отдельными видами природных ресурсов".</w:t>
            </w:r>
          </w:p>
          <w:p w:rsidR="00E874DE" w:rsidRPr="00125E54" w:rsidRDefault="00E874DE" w:rsidP="00C931AB">
            <w:pPr>
              <w:rPr>
                <w:rFonts w:ascii="Times New Roman" w:hAnsi="Times New Roman"/>
                <w:b/>
                <w:bCs/>
                <w:sz w:val="24"/>
                <w:szCs w:val="24"/>
              </w:rPr>
            </w:pPr>
          </w:p>
        </w:tc>
        <w:tc>
          <w:tcPr>
            <w:tcW w:w="851" w:type="dxa"/>
            <w:gridSpan w:val="3"/>
          </w:tcPr>
          <w:p w:rsidR="00E874DE" w:rsidRDefault="00E874DE" w:rsidP="00C931AB">
            <w:pPr>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c>
          <w:tcPr>
            <w:tcW w:w="850" w:type="dxa"/>
            <w:gridSpan w:val="5"/>
          </w:tcPr>
          <w:p w:rsidR="00E874DE" w:rsidRDefault="00E874DE" w:rsidP="00C931AB">
            <w:pPr>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2409" w:type="dxa"/>
          </w:tcPr>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jc w:val="center"/>
              <w:rPr>
                <w:rFonts w:ascii="Times New Roman" w:hAnsi="Times New Roman"/>
                <w:color w:val="000000"/>
                <w:sz w:val="24"/>
                <w:szCs w:val="24"/>
                <w:lang w:eastAsia="ru-RU"/>
              </w:rPr>
            </w:pPr>
          </w:p>
        </w:tc>
        <w:tc>
          <w:tcPr>
            <w:tcW w:w="858" w:type="dxa"/>
            <w:gridSpan w:val="4"/>
          </w:tcPr>
          <w:p w:rsidR="00E874DE" w:rsidRDefault="00E874DE" w:rsidP="00C931AB">
            <w:pPr>
              <w:jc w:val="center"/>
              <w:rPr>
                <w:rFonts w:ascii="Times New Roman" w:hAnsi="Times New Roman"/>
                <w:b/>
                <w:color w:val="000000"/>
                <w:sz w:val="24"/>
                <w:szCs w:val="24"/>
                <w:lang w:eastAsia="ru-RU"/>
              </w:rPr>
            </w:pPr>
          </w:p>
        </w:tc>
        <w:tc>
          <w:tcPr>
            <w:tcW w:w="1851" w:type="dxa"/>
            <w:gridSpan w:val="3"/>
          </w:tcPr>
          <w:p w:rsidR="00E874DE" w:rsidRPr="00125E54" w:rsidRDefault="00E874DE" w:rsidP="00C931AB">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практическое</w:t>
            </w:r>
          </w:p>
        </w:tc>
        <w:tc>
          <w:tcPr>
            <w:tcW w:w="1996" w:type="dxa"/>
            <w:gridSpan w:val="4"/>
          </w:tcPr>
          <w:p w:rsidR="00E874DE" w:rsidRPr="00125E54" w:rsidRDefault="00E874DE" w:rsidP="00C931AB">
            <w:pPr>
              <w:spacing w:after="0" w:line="240" w:lineRule="auto"/>
              <w:rPr>
                <w:rFonts w:ascii="Times New Roman" w:hAnsi="Times New Roman"/>
                <w:bCs/>
                <w:color w:val="000000"/>
                <w:sz w:val="24"/>
                <w:szCs w:val="24"/>
                <w:lang w:eastAsia="ru-RU"/>
              </w:rPr>
            </w:pPr>
          </w:p>
        </w:tc>
        <w:tc>
          <w:tcPr>
            <w:tcW w:w="1697" w:type="dxa"/>
          </w:tcPr>
          <w:p w:rsidR="00E874DE" w:rsidRDefault="00E874DE" w:rsidP="00C931AB">
            <w:pPr>
              <w:jc w:val="center"/>
              <w:rPr>
                <w:rFonts w:ascii="Times New Roman" w:hAnsi="Times New Roman"/>
                <w:b/>
                <w:color w:val="000000"/>
                <w:sz w:val="24"/>
                <w:szCs w:val="24"/>
                <w:lang w:eastAsia="ru-RU"/>
              </w:rPr>
            </w:pPr>
          </w:p>
        </w:tc>
      </w:tr>
      <w:tr w:rsidR="00E874DE" w:rsidRPr="00587E50" w:rsidTr="002562FA">
        <w:tc>
          <w:tcPr>
            <w:tcW w:w="663" w:type="dxa"/>
            <w:gridSpan w:val="2"/>
          </w:tcPr>
          <w:p w:rsidR="00E874DE" w:rsidRPr="00FA4C41" w:rsidRDefault="00E874DE" w:rsidP="00C931AB">
            <w:pPr>
              <w:spacing w:after="0" w:line="240" w:lineRule="auto"/>
              <w:jc w:val="center"/>
              <w:rPr>
                <w:rFonts w:ascii="Times New Roman" w:hAnsi="Times New Roman"/>
                <w:color w:val="000000"/>
                <w:sz w:val="24"/>
                <w:szCs w:val="24"/>
                <w:lang w:eastAsia="ru-RU"/>
              </w:rPr>
            </w:pPr>
          </w:p>
        </w:tc>
        <w:tc>
          <w:tcPr>
            <w:tcW w:w="12916" w:type="dxa"/>
            <w:gridSpan w:val="21"/>
          </w:tcPr>
          <w:p w:rsidR="00E874DE" w:rsidRPr="00C931AB" w:rsidRDefault="00E874DE" w:rsidP="00D576FA">
            <w:pPr>
              <w:pStyle w:val="ConsPlusNormal"/>
              <w:spacing w:before="240"/>
              <w:ind w:firstLine="540"/>
              <w:jc w:val="both"/>
              <w:rPr>
                <w:rFonts w:ascii="Times New Roman" w:hAnsi="Times New Roman" w:cs="Times New Roman"/>
                <w:b/>
                <w:bCs/>
                <w:sz w:val="24"/>
                <w:szCs w:val="24"/>
              </w:rPr>
            </w:pPr>
            <w:r>
              <w:rPr>
                <w:rFonts w:ascii="Times New Roman" w:hAnsi="Times New Roman"/>
                <w:color w:val="000000"/>
                <w:sz w:val="24"/>
                <w:szCs w:val="24"/>
              </w:rPr>
              <w:t xml:space="preserve">                                                               </w:t>
            </w:r>
            <w:r w:rsidRPr="00C931AB">
              <w:rPr>
                <w:rFonts w:ascii="Times New Roman" w:hAnsi="Times New Roman" w:cs="Times New Roman"/>
                <w:b/>
                <w:bCs/>
                <w:color w:val="000000"/>
                <w:sz w:val="24"/>
                <w:szCs w:val="24"/>
              </w:rPr>
              <w:t xml:space="preserve">3 раздел </w:t>
            </w:r>
            <w:r w:rsidRPr="00C931AB">
              <w:rPr>
                <w:rFonts w:ascii="Times New Roman" w:hAnsi="Times New Roman" w:cs="Times New Roman"/>
                <w:b/>
                <w:bCs/>
                <w:sz w:val="24"/>
                <w:szCs w:val="24"/>
              </w:rPr>
              <w:t>Современная политическая карта.</w:t>
            </w:r>
          </w:p>
          <w:p w:rsidR="00E874DE" w:rsidRPr="00FA4C41" w:rsidRDefault="00E874DE" w:rsidP="00C931AB">
            <w:pPr>
              <w:spacing w:after="0" w:line="240" w:lineRule="auto"/>
              <w:rPr>
                <w:rFonts w:ascii="Times New Roman" w:hAnsi="Times New Roman"/>
                <w:b/>
                <w:color w:val="000000"/>
                <w:sz w:val="24"/>
                <w:szCs w:val="24"/>
                <w:lang w:eastAsia="ru-RU"/>
              </w:rPr>
            </w:pPr>
          </w:p>
        </w:tc>
        <w:tc>
          <w:tcPr>
            <w:tcW w:w="1697" w:type="dxa"/>
          </w:tcPr>
          <w:p w:rsidR="00E874DE" w:rsidRPr="00FA4C41" w:rsidRDefault="00E874DE" w:rsidP="00C931AB">
            <w:pPr>
              <w:spacing w:after="0" w:line="240" w:lineRule="auto"/>
              <w:jc w:val="center"/>
              <w:rPr>
                <w:rFonts w:ascii="Times New Roman" w:hAnsi="Times New Roman"/>
                <w:b/>
                <w:color w:val="000000"/>
                <w:sz w:val="24"/>
                <w:szCs w:val="24"/>
                <w:lang w:eastAsia="ru-RU"/>
              </w:rPr>
            </w:pPr>
          </w:p>
        </w:tc>
      </w:tr>
      <w:tr w:rsidR="00E874DE" w:rsidRPr="00587E50" w:rsidTr="002562FA">
        <w:trPr>
          <w:trHeight w:val="2524"/>
        </w:trPr>
        <w:tc>
          <w:tcPr>
            <w:tcW w:w="656" w:type="dxa"/>
          </w:tcPr>
          <w:p w:rsidR="00E874DE" w:rsidRPr="00C931AB" w:rsidRDefault="00E874DE" w:rsidP="00C931AB">
            <w:pPr>
              <w:spacing w:after="0" w:line="240" w:lineRule="auto"/>
              <w:rPr>
                <w:rFonts w:ascii="Times New Roman" w:hAnsi="Times New Roman"/>
                <w:bCs/>
                <w:color w:val="000000"/>
                <w:sz w:val="24"/>
                <w:szCs w:val="24"/>
                <w:lang w:eastAsia="ru-RU"/>
              </w:rPr>
            </w:pPr>
            <w:r w:rsidRPr="00C931AB">
              <w:rPr>
                <w:rFonts w:ascii="Times New Roman" w:hAnsi="Times New Roman"/>
                <w:bCs/>
                <w:color w:val="000000"/>
                <w:sz w:val="24"/>
                <w:szCs w:val="24"/>
                <w:lang w:eastAsia="ru-RU"/>
              </w:rPr>
              <w:lastRenderedPageBreak/>
              <w:t>10</w:t>
            </w:r>
          </w:p>
        </w:tc>
        <w:tc>
          <w:tcPr>
            <w:tcW w:w="4108" w:type="dxa"/>
            <w:gridSpan w:val="2"/>
          </w:tcPr>
          <w:p w:rsidR="00E874DE" w:rsidRPr="00C931AB" w:rsidRDefault="00E874DE" w:rsidP="00C931AB">
            <w:pPr>
              <w:spacing w:after="0" w:line="240" w:lineRule="auto"/>
              <w:rPr>
                <w:rFonts w:ascii="Times New Roman" w:hAnsi="Times New Roman"/>
                <w:sz w:val="24"/>
                <w:szCs w:val="24"/>
              </w:rPr>
            </w:pPr>
            <w:r w:rsidRPr="00C931AB">
              <w:rPr>
                <w:rFonts w:ascii="Times New Roman" w:hAnsi="Times New Roman"/>
                <w:sz w:val="24"/>
                <w:szCs w:val="24"/>
              </w:rPr>
              <w:t>Тема3.1 Политическая география и геополитика.</w:t>
            </w:r>
          </w:p>
          <w:p w:rsidR="00E874DE" w:rsidRDefault="00E874DE" w:rsidP="00C931AB">
            <w:pPr>
              <w:spacing w:after="0" w:line="240" w:lineRule="auto"/>
              <w:rPr>
                <w:rFonts w:ascii="Times New Roman" w:hAnsi="Times New Roman"/>
                <w:sz w:val="24"/>
                <w:szCs w:val="24"/>
              </w:rPr>
            </w:pPr>
            <w:r>
              <w:rPr>
                <w:rFonts w:ascii="Times New Roman" w:hAnsi="Times New Roman"/>
                <w:sz w:val="24"/>
                <w:szCs w:val="24"/>
              </w:rPr>
              <w:t>(</w:t>
            </w:r>
            <w:r w:rsidRPr="00C931AB">
              <w:rPr>
                <w:rFonts w:ascii="Times New Roman" w:hAnsi="Times New Roman"/>
                <w:sz w:val="24"/>
                <w:szCs w:val="24"/>
              </w:rPr>
              <w:t>Классификации и типология стран мира</w:t>
            </w:r>
            <w:r>
              <w:rPr>
                <w:rFonts w:ascii="Times New Roman" w:hAnsi="Times New Roman"/>
                <w:sz w:val="24"/>
                <w:szCs w:val="24"/>
              </w:rPr>
              <w:t>)</w:t>
            </w:r>
          </w:p>
          <w:p w:rsidR="00E874DE" w:rsidRDefault="00E874DE" w:rsidP="00C931AB">
            <w:pPr>
              <w:spacing w:after="0" w:line="240" w:lineRule="auto"/>
              <w:rPr>
                <w:rFonts w:ascii="Times New Roman" w:hAnsi="Times New Roman"/>
                <w:sz w:val="24"/>
                <w:szCs w:val="24"/>
              </w:rPr>
            </w:pPr>
          </w:p>
          <w:p w:rsidR="00E874DE" w:rsidRDefault="00E874DE" w:rsidP="00C931AB">
            <w:pPr>
              <w:spacing w:after="0" w:line="240" w:lineRule="auto"/>
              <w:rPr>
                <w:rFonts w:ascii="Times New Roman" w:hAnsi="Times New Roman"/>
                <w:sz w:val="24"/>
                <w:szCs w:val="24"/>
              </w:rPr>
            </w:pPr>
          </w:p>
          <w:p w:rsidR="00E874DE" w:rsidRDefault="00E874DE" w:rsidP="00C931AB">
            <w:pPr>
              <w:spacing w:after="0" w:line="240" w:lineRule="auto"/>
              <w:rPr>
                <w:rFonts w:ascii="Times New Roman" w:hAnsi="Times New Roman"/>
                <w:sz w:val="24"/>
                <w:szCs w:val="24"/>
              </w:rPr>
            </w:pPr>
          </w:p>
          <w:p w:rsidR="00E874DE" w:rsidRPr="00FA4C41" w:rsidRDefault="00E874DE" w:rsidP="00C931AB">
            <w:pPr>
              <w:spacing w:after="0" w:line="240" w:lineRule="auto"/>
              <w:rPr>
                <w:rFonts w:ascii="Times New Roman" w:hAnsi="Times New Roman"/>
                <w:b/>
                <w:color w:val="000000"/>
                <w:sz w:val="24"/>
                <w:szCs w:val="24"/>
                <w:lang w:eastAsia="ru-RU"/>
              </w:rPr>
            </w:pPr>
          </w:p>
        </w:tc>
        <w:tc>
          <w:tcPr>
            <w:tcW w:w="851" w:type="dxa"/>
            <w:gridSpan w:val="3"/>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w:t>
            </w:r>
          </w:p>
        </w:tc>
        <w:tc>
          <w:tcPr>
            <w:tcW w:w="850" w:type="dxa"/>
            <w:gridSpan w:val="5"/>
          </w:tcPr>
          <w:p w:rsidR="00E874DE" w:rsidRPr="00FA4C41" w:rsidRDefault="00E874DE" w:rsidP="00C931A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2409" w:type="dxa"/>
          </w:tcPr>
          <w:p w:rsidR="00E874DE" w:rsidRDefault="00E874DE" w:rsidP="00C931AB">
            <w:pPr>
              <w:spacing w:after="0" w:line="240" w:lineRule="auto"/>
              <w:jc w:val="center"/>
              <w:rPr>
                <w:rFonts w:ascii="Times New Roman" w:hAnsi="Times New Roman"/>
                <w:sz w:val="24"/>
                <w:szCs w:val="24"/>
                <w:shd w:val="clear" w:color="auto" w:fill="FFFFFF"/>
              </w:rPr>
            </w:pPr>
            <w:r w:rsidRPr="00C931AB">
              <w:rPr>
                <w:rFonts w:ascii="Times New Roman" w:hAnsi="Times New Roman"/>
                <w:sz w:val="24"/>
                <w:szCs w:val="24"/>
                <w:shd w:val="clear" w:color="auto" w:fill="FFFFFF"/>
              </w:rPr>
              <w:t>Составить таблицу, характеризующую различные типы стран по уровню социально-экономического развития</w:t>
            </w:r>
          </w:p>
          <w:p w:rsidR="00E874DE" w:rsidRDefault="00E874DE" w:rsidP="00C931AB">
            <w:pPr>
              <w:spacing w:after="0" w:line="240" w:lineRule="auto"/>
              <w:jc w:val="center"/>
              <w:rPr>
                <w:rFonts w:ascii="Times New Roman" w:hAnsi="Times New Roman"/>
                <w:sz w:val="24"/>
                <w:szCs w:val="24"/>
                <w:shd w:val="clear" w:color="auto" w:fill="FFFFFF"/>
              </w:rPr>
            </w:pPr>
          </w:p>
          <w:p w:rsidR="00E874DE" w:rsidRPr="00C931AB" w:rsidRDefault="00E874DE" w:rsidP="00C931AB">
            <w:pPr>
              <w:spacing w:after="0" w:line="240" w:lineRule="auto"/>
              <w:jc w:val="center"/>
              <w:rPr>
                <w:rFonts w:ascii="Times New Roman" w:hAnsi="Times New Roman"/>
                <w:color w:val="000000"/>
                <w:sz w:val="24"/>
                <w:szCs w:val="24"/>
                <w:lang w:eastAsia="ru-RU"/>
              </w:rPr>
            </w:pPr>
          </w:p>
        </w:tc>
        <w:tc>
          <w:tcPr>
            <w:tcW w:w="858" w:type="dxa"/>
            <w:gridSpan w:val="4"/>
          </w:tcPr>
          <w:p w:rsidR="00E874DE" w:rsidRPr="00C931AB" w:rsidRDefault="00E874DE" w:rsidP="00C931AB">
            <w:pPr>
              <w:spacing w:after="0" w:line="240" w:lineRule="auto"/>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w:t>
            </w:r>
          </w:p>
        </w:tc>
        <w:tc>
          <w:tcPr>
            <w:tcW w:w="1851" w:type="dxa"/>
            <w:gridSpan w:val="3"/>
          </w:tcPr>
          <w:p w:rsidR="00E874DE" w:rsidRPr="00C931AB" w:rsidRDefault="00E874DE" w:rsidP="00C931AB">
            <w:pPr>
              <w:spacing w:after="0" w:line="240" w:lineRule="auto"/>
              <w:jc w:val="center"/>
              <w:rPr>
                <w:rFonts w:ascii="Times New Roman" w:hAnsi="Times New Roman"/>
                <w:bCs/>
                <w:color w:val="000000"/>
                <w:sz w:val="24"/>
                <w:szCs w:val="24"/>
                <w:lang w:eastAsia="ru-RU"/>
              </w:rPr>
            </w:pPr>
            <w:r w:rsidRPr="00C931AB">
              <w:rPr>
                <w:rFonts w:ascii="Times New Roman" w:hAnsi="Times New Roman"/>
                <w:bCs/>
                <w:color w:val="000000"/>
                <w:sz w:val="24"/>
                <w:szCs w:val="24"/>
                <w:lang w:eastAsia="ru-RU"/>
              </w:rPr>
              <w:t>теоретическое</w:t>
            </w:r>
          </w:p>
        </w:tc>
        <w:tc>
          <w:tcPr>
            <w:tcW w:w="1996" w:type="dxa"/>
            <w:gridSpan w:val="4"/>
          </w:tcPr>
          <w:p w:rsidR="00E874DE" w:rsidRPr="00FA4C41" w:rsidRDefault="00E874DE" w:rsidP="00C931AB">
            <w:pPr>
              <w:spacing w:after="0" w:line="240" w:lineRule="auto"/>
              <w:rPr>
                <w:rFonts w:ascii="Times New Roman" w:hAnsi="Times New Roman"/>
                <w:b/>
                <w:color w:val="000000"/>
                <w:sz w:val="24"/>
                <w:szCs w:val="24"/>
                <w:lang w:eastAsia="ru-RU"/>
              </w:rPr>
            </w:pPr>
            <w:r>
              <w:rPr>
                <w:rFonts w:ascii="Times New Roman" w:hAnsi="Times New Roman"/>
                <w:bCs/>
                <w:color w:val="000000"/>
                <w:sz w:val="24"/>
                <w:szCs w:val="24"/>
                <w:lang w:eastAsia="ru-RU"/>
              </w:rPr>
              <w:t>ЛР1.ЛР2,ЛР7.ЛР,МР1,МР2,МР3,ПР1.ПР2,ПР3,ПР8,ПР9,ПР10.ВЛР2,ВЛР5,ВЛР7,ВЛР8,ВЛР13.ВЛР14</w:t>
            </w:r>
          </w:p>
        </w:tc>
        <w:tc>
          <w:tcPr>
            <w:tcW w:w="1697" w:type="dxa"/>
          </w:tcPr>
          <w:p w:rsidR="00E874DE" w:rsidRPr="00C931AB" w:rsidRDefault="00E874DE" w:rsidP="00C931AB">
            <w:pPr>
              <w:spacing w:after="0" w:line="240" w:lineRule="auto"/>
              <w:jc w:val="center"/>
              <w:rPr>
                <w:rFonts w:ascii="Times New Roman" w:hAnsi="Times New Roman"/>
                <w:bCs/>
                <w:color w:val="000000"/>
                <w:sz w:val="24"/>
                <w:szCs w:val="24"/>
                <w:lang w:eastAsia="ru-RU"/>
              </w:rPr>
            </w:pPr>
            <w:r w:rsidRPr="00C931AB">
              <w:rPr>
                <w:rFonts w:ascii="Times New Roman" w:hAnsi="Times New Roman"/>
                <w:bCs/>
                <w:color w:val="000000"/>
                <w:sz w:val="24"/>
                <w:szCs w:val="24"/>
                <w:lang w:eastAsia="ru-RU"/>
              </w:rPr>
              <w:t>карта</w:t>
            </w:r>
          </w:p>
        </w:tc>
      </w:tr>
      <w:tr w:rsidR="00E874DE" w:rsidRPr="00587E50" w:rsidTr="00D576FA">
        <w:trPr>
          <w:trHeight w:val="1583"/>
        </w:trPr>
        <w:tc>
          <w:tcPr>
            <w:tcW w:w="656" w:type="dxa"/>
          </w:tcPr>
          <w:p w:rsidR="00E874DE" w:rsidRPr="00C931AB"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11</w:t>
            </w:r>
          </w:p>
        </w:tc>
        <w:tc>
          <w:tcPr>
            <w:tcW w:w="4108" w:type="dxa"/>
            <w:gridSpan w:val="2"/>
          </w:tcPr>
          <w:p w:rsidR="00E874DE" w:rsidRPr="00B254CD" w:rsidRDefault="00E874DE" w:rsidP="00C931AB">
            <w:pPr>
              <w:rPr>
                <w:rFonts w:ascii="Times New Roman" w:hAnsi="Times New Roman"/>
                <w:b/>
                <w:bCs/>
                <w:sz w:val="24"/>
                <w:szCs w:val="24"/>
              </w:rPr>
            </w:pPr>
            <w:r w:rsidRPr="00B254CD">
              <w:rPr>
                <w:rFonts w:ascii="Times New Roman" w:hAnsi="Times New Roman"/>
                <w:b/>
                <w:bCs/>
                <w:sz w:val="24"/>
                <w:szCs w:val="24"/>
              </w:rPr>
              <w:t>Практическая работа№4</w:t>
            </w:r>
          </w:p>
          <w:p w:rsidR="00E874DE" w:rsidRPr="00C931AB" w:rsidRDefault="00E874DE" w:rsidP="00C931AB">
            <w:pPr>
              <w:rPr>
                <w:rFonts w:ascii="Times New Roman" w:hAnsi="Times New Roman"/>
                <w:sz w:val="24"/>
                <w:szCs w:val="24"/>
              </w:rPr>
            </w:pPr>
            <w:r>
              <w:rPr>
                <w:rFonts w:ascii="Times New Roman" w:hAnsi="Times New Roman"/>
                <w:sz w:val="24"/>
                <w:szCs w:val="24"/>
              </w:rPr>
              <w:t>«На контурной карте выделить крупнейшие страны мира».</w:t>
            </w:r>
          </w:p>
        </w:tc>
        <w:tc>
          <w:tcPr>
            <w:tcW w:w="851" w:type="dxa"/>
            <w:gridSpan w:val="3"/>
          </w:tcPr>
          <w:p w:rsidR="00E874DE" w:rsidRDefault="00E874DE" w:rsidP="00C931AB">
            <w:pPr>
              <w:jc w:val="center"/>
              <w:rPr>
                <w:rFonts w:ascii="Times New Roman" w:hAnsi="Times New Roman"/>
                <w:color w:val="000000"/>
                <w:sz w:val="24"/>
                <w:szCs w:val="24"/>
                <w:lang w:eastAsia="ru-RU"/>
              </w:rPr>
            </w:pPr>
            <w:r>
              <w:rPr>
                <w:rFonts w:ascii="Times New Roman" w:hAnsi="Times New Roman"/>
                <w:color w:val="000000"/>
                <w:sz w:val="24"/>
                <w:szCs w:val="24"/>
                <w:lang w:eastAsia="ru-RU"/>
              </w:rPr>
              <w:t>11</w:t>
            </w:r>
          </w:p>
        </w:tc>
        <w:tc>
          <w:tcPr>
            <w:tcW w:w="850" w:type="dxa"/>
            <w:gridSpan w:val="5"/>
          </w:tcPr>
          <w:p w:rsidR="00E874DE" w:rsidRDefault="00E874DE" w:rsidP="00C931AB">
            <w:pPr>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2409" w:type="dxa"/>
          </w:tcPr>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spacing w:after="0" w:line="240" w:lineRule="auto"/>
              <w:jc w:val="center"/>
              <w:rPr>
                <w:rFonts w:ascii="Times New Roman" w:hAnsi="Times New Roman"/>
                <w:sz w:val="24"/>
                <w:szCs w:val="24"/>
                <w:shd w:val="clear" w:color="auto" w:fill="FFFFFF"/>
              </w:rPr>
            </w:pPr>
          </w:p>
          <w:p w:rsidR="00E874DE" w:rsidRDefault="00E874DE" w:rsidP="00C931AB">
            <w:pPr>
              <w:spacing w:after="0" w:line="240" w:lineRule="auto"/>
              <w:jc w:val="center"/>
              <w:rPr>
                <w:rFonts w:ascii="Times New Roman" w:hAnsi="Times New Roman"/>
                <w:sz w:val="24"/>
                <w:szCs w:val="24"/>
                <w:shd w:val="clear" w:color="auto" w:fill="FFFFFF"/>
              </w:rPr>
            </w:pPr>
          </w:p>
          <w:p w:rsidR="00E874DE" w:rsidRPr="00C931AB" w:rsidRDefault="00E874DE" w:rsidP="00C931AB">
            <w:pPr>
              <w:jc w:val="center"/>
              <w:rPr>
                <w:rFonts w:ascii="Times New Roman" w:hAnsi="Times New Roman"/>
                <w:sz w:val="24"/>
                <w:szCs w:val="24"/>
                <w:shd w:val="clear" w:color="auto" w:fill="FFFFFF"/>
              </w:rPr>
            </w:pPr>
          </w:p>
        </w:tc>
        <w:tc>
          <w:tcPr>
            <w:tcW w:w="858" w:type="dxa"/>
            <w:gridSpan w:val="4"/>
          </w:tcPr>
          <w:p w:rsidR="00E874DE" w:rsidRDefault="00E874DE" w:rsidP="00C931AB">
            <w:pPr>
              <w:jc w:val="center"/>
              <w:rPr>
                <w:rFonts w:ascii="Times New Roman" w:hAnsi="Times New Roman"/>
                <w:bCs/>
                <w:color w:val="000000"/>
                <w:sz w:val="24"/>
                <w:szCs w:val="24"/>
                <w:lang w:eastAsia="ru-RU"/>
              </w:rPr>
            </w:pPr>
          </w:p>
        </w:tc>
        <w:tc>
          <w:tcPr>
            <w:tcW w:w="1851" w:type="dxa"/>
            <w:gridSpan w:val="3"/>
          </w:tcPr>
          <w:p w:rsidR="00E874DE" w:rsidRPr="00C931AB" w:rsidRDefault="00E874DE" w:rsidP="00C931AB">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практическое</w:t>
            </w:r>
          </w:p>
        </w:tc>
        <w:tc>
          <w:tcPr>
            <w:tcW w:w="1996" w:type="dxa"/>
            <w:gridSpan w:val="4"/>
          </w:tcPr>
          <w:p w:rsidR="00E874DE" w:rsidRPr="00FA4C41" w:rsidRDefault="00E874DE" w:rsidP="00C931AB">
            <w:pPr>
              <w:spacing w:after="0" w:line="240" w:lineRule="auto"/>
              <w:rPr>
                <w:rFonts w:ascii="Times New Roman" w:hAnsi="Times New Roman"/>
                <w:b/>
                <w:color w:val="000000"/>
                <w:sz w:val="24"/>
                <w:szCs w:val="24"/>
                <w:lang w:eastAsia="ru-RU"/>
              </w:rPr>
            </w:pPr>
          </w:p>
        </w:tc>
        <w:tc>
          <w:tcPr>
            <w:tcW w:w="1697" w:type="dxa"/>
          </w:tcPr>
          <w:p w:rsidR="00E874DE" w:rsidRPr="00C931AB" w:rsidRDefault="00E874DE" w:rsidP="00C931AB">
            <w:pPr>
              <w:jc w:val="center"/>
              <w:rPr>
                <w:rFonts w:ascii="Times New Roman" w:hAnsi="Times New Roman"/>
                <w:bCs/>
                <w:color w:val="000000"/>
                <w:sz w:val="24"/>
                <w:szCs w:val="24"/>
                <w:lang w:eastAsia="ru-RU"/>
              </w:rPr>
            </w:pPr>
          </w:p>
        </w:tc>
      </w:tr>
      <w:tr w:rsidR="00E874DE" w:rsidRPr="00587E50" w:rsidTr="002562FA">
        <w:trPr>
          <w:trHeight w:val="474"/>
        </w:trPr>
        <w:tc>
          <w:tcPr>
            <w:tcW w:w="656" w:type="dxa"/>
          </w:tcPr>
          <w:p w:rsidR="00E874DE" w:rsidRPr="00C931AB" w:rsidRDefault="00E874DE" w:rsidP="00C931AB">
            <w:pPr>
              <w:rPr>
                <w:rFonts w:ascii="Times New Roman" w:hAnsi="Times New Roman"/>
                <w:bCs/>
                <w:color w:val="000000"/>
                <w:sz w:val="24"/>
                <w:szCs w:val="24"/>
                <w:lang w:eastAsia="ru-RU"/>
              </w:rPr>
            </w:pPr>
          </w:p>
        </w:tc>
        <w:tc>
          <w:tcPr>
            <w:tcW w:w="12923" w:type="dxa"/>
            <w:gridSpan w:val="22"/>
          </w:tcPr>
          <w:p w:rsidR="00E874DE" w:rsidRPr="00C931AB" w:rsidRDefault="00E874DE" w:rsidP="00C931AB">
            <w:pPr>
              <w:ind w:left="28"/>
              <w:rPr>
                <w:rFonts w:ascii="Times New Roman" w:hAnsi="Times New Roman"/>
                <w:b/>
                <w:bCs/>
                <w:color w:val="000000"/>
                <w:sz w:val="24"/>
                <w:szCs w:val="24"/>
                <w:lang w:eastAsia="ru-RU"/>
              </w:rPr>
            </w:pPr>
            <w:r>
              <w:rPr>
                <w:rFonts w:ascii="Times New Roman" w:hAnsi="Times New Roman"/>
                <w:b/>
                <w:bCs/>
                <w:sz w:val="24"/>
                <w:szCs w:val="24"/>
                <w:shd w:val="clear" w:color="auto" w:fill="FFFFFF"/>
              </w:rPr>
              <w:t xml:space="preserve">                                                                                                </w:t>
            </w:r>
            <w:r w:rsidRPr="00C931AB">
              <w:rPr>
                <w:rFonts w:ascii="Times New Roman" w:hAnsi="Times New Roman"/>
                <w:b/>
                <w:bCs/>
                <w:sz w:val="24"/>
                <w:szCs w:val="24"/>
                <w:shd w:val="clear" w:color="auto" w:fill="FFFFFF"/>
              </w:rPr>
              <w:t>4 раздел Население мира</w:t>
            </w:r>
            <w:r>
              <w:rPr>
                <w:rFonts w:ascii="Times New Roman" w:hAnsi="Times New Roman"/>
                <w:b/>
                <w:bCs/>
                <w:sz w:val="24"/>
                <w:szCs w:val="24"/>
                <w:shd w:val="clear" w:color="auto" w:fill="FFFFFF"/>
              </w:rPr>
              <w:t>.</w:t>
            </w:r>
          </w:p>
        </w:tc>
        <w:tc>
          <w:tcPr>
            <w:tcW w:w="1697" w:type="dxa"/>
          </w:tcPr>
          <w:p w:rsidR="00E874DE" w:rsidRPr="00C931AB" w:rsidRDefault="00E874DE" w:rsidP="00C931AB">
            <w:pPr>
              <w:jc w:val="center"/>
              <w:rPr>
                <w:rFonts w:ascii="Times New Roman" w:hAnsi="Times New Roman"/>
                <w:bCs/>
                <w:color w:val="000000"/>
                <w:sz w:val="24"/>
                <w:szCs w:val="24"/>
                <w:lang w:eastAsia="ru-RU"/>
              </w:rPr>
            </w:pPr>
          </w:p>
        </w:tc>
      </w:tr>
      <w:tr w:rsidR="00E874DE" w:rsidRPr="00587E50" w:rsidTr="002562FA">
        <w:trPr>
          <w:trHeight w:val="1796"/>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12</w:t>
            </w:r>
          </w:p>
        </w:tc>
        <w:tc>
          <w:tcPr>
            <w:tcW w:w="4114" w:type="dxa"/>
            <w:gridSpan w:val="3"/>
          </w:tcPr>
          <w:p w:rsidR="00E874DE" w:rsidRPr="002E1B4C" w:rsidRDefault="00E874DE" w:rsidP="00C931AB">
            <w:pPr>
              <w:ind w:left="28"/>
              <w:rPr>
                <w:rFonts w:ascii="Times New Roman" w:hAnsi="Times New Roman"/>
                <w:b/>
                <w:bCs/>
                <w:sz w:val="24"/>
                <w:szCs w:val="24"/>
                <w:shd w:val="clear" w:color="auto" w:fill="FFFFFF"/>
              </w:rPr>
            </w:pPr>
            <w:r w:rsidRPr="002E1B4C">
              <w:rPr>
                <w:rFonts w:ascii="Times New Roman" w:hAnsi="Times New Roman"/>
                <w:sz w:val="24"/>
                <w:szCs w:val="24"/>
              </w:rPr>
              <w:t xml:space="preserve">Тема4.1Численность и воспроизводство населения. </w:t>
            </w:r>
            <w:r>
              <w:rPr>
                <w:rFonts w:ascii="Times New Roman" w:hAnsi="Times New Roman"/>
                <w:sz w:val="24"/>
                <w:szCs w:val="24"/>
              </w:rPr>
              <w:t>(</w:t>
            </w:r>
            <w:r w:rsidRPr="002E1B4C">
              <w:rPr>
                <w:rFonts w:ascii="Times New Roman" w:hAnsi="Times New Roman"/>
                <w:sz w:val="24"/>
                <w:szCs w:val="24"/>
              </w:rPr>
              <w:t>Воспроизводство населения, его типы и особенности</w:t>
            </w:r>
            <w:r>
              <w:rPr>
                <w:rFonts w:ascii="Times New Roman" w:hAnsi="Times New Roman"/>
                <w:sz w:val="24"/>
                <w:szCs w:val="24"/>
              </w:rPr>
              <w:t>.</w:t>
            </w:r>
            <w:r>
              <w:t xml:space="preserve"> </w:t>
            </w:r>
            <w:r w:rsidRPr="002E1B4C">
              <w:rPr>
                <w:rFonts w:ascii="Times New Roman" w:hAnsi="Times New Roman"/>
                <w:sz w:val="24"/>
                <w:szCs w:val="24"/>
              </w:rPr>
              <w:t>Размещение населения. Качество жизни населения</w:t>
            </w:r>
            <w:r>
              <w:rPr>
                <w:rFonts w:ascii="Times New Roman" w:hAnsi="Times New Roman"/>
                <w:sz w:val="24"/>
                <w:szCs w:val="24"/>
              </w:rPr>
              <w:t>)</w:t>
            </w:r>
          </w:p>
        </w:tc>
        <w:tc>
          <w:tcPr>
            <w:tcW w:w="1084" w:type="dxa"/>
            <w:gridSpan w:val="4"/>
          </w:tcPr>
          <w:p w:rsidR="00E874DE" w:rsidRPr="002E1B4C" w:rsidRDefault="00E874DE" w:rsidP="00C931AB">
            <w:pPr>
              <w:ind w:left="28"/>
              <w:rPr>
                <w:rFonts w:ascii="Times New Roman" w:hAnsi="Times New Roman"/>
                <w:sz w:val="24"/>
                <w:szCs w:val="24"/>
                <w:shd w:val="clear" w:color="auto" w:fill="FFFFFF"/>
              </w:rPr>
            </w:pPr>
            <w:r w:rsidRPr="002E1B4C">
              <w:rPr>
                <w:rFonts w:ascii="Times New Roman" w:hAnsi="Times New Roman"/>
                <w:sz w:val="24"/>
                <w:szCs w:val="24"/>
                <w:shd w:val="clear" w:color="auto" w:fill="FFFFFF"/>
              </w:rPr>
              <w:t>12</w:t>
            </w:r>
          </w:p>
        </w:tc>
        <w:tc>
          <w:tcPr>
            <w:tcW w:w="544" w:type="dxa"/>
          </w:tcPr>
          <w:p w:rsidR="00E874DE" w:rsidRPr="002E1B4C"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1</w:t>
            </w:r>
          </w:p>
        </w:tc>
        <w:tc>
          <w:tcPr>
            <w:tcW w:w="2692" w:type="dxa"/>
            <w:gridSpan w:val="4"/>
          </w:tcPr>
          <w:p w:rsidR="00E874DE" w:rsidRPr="002E1B4C" w:rsidRDefault="00E874DE" w:rsidP="00C931AB">
            <w:pPr>
              <w:ind w:left="28"/>
              <w:rPr>
                <w:rFonts w:ascii="Times New Roman" w:hAnsi="Times New Roman"/>
                <w:sz w:val="24"/>
                <w:szCs w:val="24"/>
                <w:shd w:val="clear" w:color="auto" w:fill="FFFFFF"/>
              </w:rPr>
            </w:pPr>
            <w:r w:rsidRPr="002E1B4C">
              <w:rPr>
                <w:rFonts w:ascii="Times New Roman" w:hAnsi="Times New Roman"/>
                <w:sz w:val="24"/>
                <w:szCs w:val="24"/>
                <w:shd w:val="clear" w:color="auto" w:fill="FFFFFF"/>
              </w:rPr>
              <w:t>Демографическая политика</w:t>
            </w:r>
          </w:p>
        </w:tc>
        <w:tc>
          <w:tcPr>
            <w:tcW w:w="730" w:type="dxa"/>
            <w:gridSpan w:val="4"/>
          </w:tcPr>
          <w:p w:rsidR="00E874DE" w:rsidRPr="002E1B4C"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1</w:t>
            </w:r>
          </w:p>
        </w:tc>
        <w:tc>
          <w:tcPr>
            <w:tcW w:w="1802" w:type="dxa"/>
            <w:gridSpan w:val="3"/>
          </w:tcPr>
          <w:p w:rsidR="00E874DE" w:rsidRPr="002E1B4C" w:rsidRDefault="00E874DE" w:rsidP="00C931AB">
            <w:pPr>
              <w:ind w:left="28"/>
              <w:rPr>
                <w:rFonts w:ascii="Times New Roman" w:hAnsi="Times New Roman"/>
                <w:sz w:val="24"/>
                <w:szCs w:val="24"/>
                <w:shd w:val="clear" w:color="auto" w:fill="FFFFFF"/>
              </w:rPr>
            </w:pPr>
            <w:r w:rsidRPr="002E1B4C">
              <w:rPr>
                <w:rFonts w:ascii="Times New Roman" w:hAnsi="Times New Roman"/>
                <w:sz w:val="24"/>
                <w:szCs w:val="24"/>
                <w:shd w:val="clear" w:color="auto" w:fill="FFFFFF"/>
              </w:rPr>
              <w:t>теоретическое</w:t>
            </w:r>
          </w:p>
        </w:tc>
        <w:tc>
          <w:tcPr>
            <w:tcW w:w="1957" w:type="dxa"/>
            <w:gridSpan w:val="3"/>
          </w:tcPr>
          <w:p w:rsidR="00E874DE" w:rsidRDefault="00E874DE" w:rsidP="00C931AB">
            <w:pPr>
              <w:ind w:left="28"/>
              <w:rPr>
                <w:rFonts w:ascii="Times New Roman" w:hAnsi="Times New Roman"/>
                <w:b/>
                <w:bCs/>
                <w:sz w:val="24"/>
                <w:szCs w:val="24"/>
                <w:shd w:val="clear" w:color="auto" w:fill="FFFFFF"/>
              </w:rPr>
            </w:pPr>
            <w:r>
              <w:rPr>
                <w:rFonts w:ascii="Times New Roman" w:hAnsi="Times New Roman"/>
                <w:bCs/>
                <w:color w:val="000000"/>
                <w:sz w:val="24"/>
                <w:szCs w:val="24"/>
                <w:lang w:eastAsia="ru-RU"/>
              </w:rPr>
              <w:t>ЛР1.ЛР2,ЛР7.ЛР,МР1,МР2,МР3,ПР1.ПР2,ПР3,ПР8,ПР9,ПР10.ВЛР2,ВЛР5,ВЛР7,ВЛР8,ВЛР13.ВЛР14</w:t>
            </w:r>
          </w:p>
        </w:tc>
        <w:tc>
          <w:tcPr>
            <w:tcW w:w="1697" w:type="dxa"/>
          </w:tcPr>
          <w:p w:rsidR="00E874DE" w:rsidRPr="00C931AB" w:rsidRDefault="00E874DE" w:rsidP="00C931AB">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карта</w:t>
            </w:r>
          </w:p>
        </w:tc>
      </w:tr>
      <w:tr w:rsidR="00E874DE" w:rsidRPr="00587E50" w:rsidTr="002562FA">
        <w:trPr>
          <w:trHeight w:val="2406"/>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13</w:t>
            </w:r>
          </w:p>
          <w:p w:rsidR="00E874DE" w:rsidRDefault="00E874DE" w:rsidP="00C931AB">
            <w:pPr>
              <w:rPr>
                <w:rFonts w:ascii="Times New Roman" w:hAnsi="Times New Roman"/>
                <w:bCs/>
                <w:color w:val="000000"/>
                <w:sz w:val="24"/>
                <w:szCs w:val="24"/>
                <w:lang w:eastAsia="ru-RU"/>
              </w:rPr>
            </w:pPr>
          </w:p>
          <w:p w:rsidR="00E874DE" w:rsidRDefault="00E874DE" w:rsidP="00C931AB">
            <w:pPr>
              <w:rPr>
                <w:rFonts w:ascii="Times New Roman" w:hAnsi="Times New Roman"/>
                <w:bCs/>
                <w:color w:val="000000"/>
                <w:sz w:val="24"/>
                <w:szCs w:val="24"/>
                <w:lang w:eastAsia="ru-RU"/>
              </w:rPr>
            </w:pPr>
          </w:p>
        </w:tc>
        <w:tc>
          <w:tcPr>
            <w:tcW w:w="4114" w:type="dxa"/>
            <w:gridSpan w:val="3"/>
          </w:tcPr>
          <w:p w:rsidR="00E874DE" w:rsidRPr="002E1B4C" w:rsidRDefault="00E874DE" w:rsidP="00B254CD">
            <w:pPr>
              <w:ind w:left="28"/>
              <w:rPr>
                <w:rFonts w:ascii="Times New Roman" w:hAnsi="Times New Roman"/>
                <w:b/>
                <w:bCs/>
                <w:sz w:val="24"/>
                <w:szCs w:val="24"/>
              </w:rPr>
            </w:pPr>
            <w:r>
              <w:t xml:space="preserve">         </w:t>
            </w:r>
            <w:r w:rsidRPr="002E1B4C">
              <w:rPr>
                <w:rFonts w:ascii="Times New Roman" w:hAnsi="Times New Roman"/>
                <w:b/>
                <w:bCs/>
                <w:sz w:val="24"/>
                <w:szCs w:val="24"/>
              </w:rPr>
              <w:t>Практические работа№</w:t>
            </w:r>
            <w:r>
              <w:rPr>
                <w:rFonts w:ascii="Times New Roman" w:hAnsi="Times New Roman"/>
                <w:b/>
                <w:bCs/>
                <w:sz w:val="24"/>
                <w:szCs w:val="24"/>
              </w:rPr>
              <w:t>5</w:t>
            </w:r>
          </w:p>
          <w:p w:rsidR="00E874DE" w:rsidRPr="002E1B4C" w:rsidRDefault="00E874DE" w:rsidP="00C931AB">
            <w:pPr>
              <w:ind w:left="28"/>
              <w:rPr>
                <w:rFonts w:ascii="Times New Roman" w:hAnsi="Times New Roman"/>
                <w:sz w:val="24"/>
                <w:szCs w:val="24"/>
              </w:rPr>
            </w:pPr>
            <w:r w:rsidRPr="002E1B4C">
              <w:rPr>
                <w:rFonts w:ascii="Times New Roman" w:hAnsi="Times New Roman"/>
                <w:sz w:val="24"/>
                <w:szCs w:val="24"/>
              </w:rPr>
              <w:t xml:space="preserve">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tc>
        <w:tc>
          <w:tcPr>
            <w:tcW w:w="1084" w:type="dxa"/>
            <w:gridSpan w:val="4"/>
          </w:tcPr>
          <w:p w:rsidR="00E874DE" w:rsidRPr="002E1B4C"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13</w:t>
            </w:r>
          </w:p>
        </w:tc>
        <w:tc>
          <w:tcPr>
            <w:tcW w:w="544" w:type="dxa"/>
          </w:tcPr>
          <w:p w:rsidR="00E874DE" w:rsidRPr="002E1B4C"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1</w:t>
            </w:r>
          </w:p>
        </w:tc>
        <w:tc>
          <w:tcPr>
            <w:tcW w:w="2692" w:type="dxa"/>
            <w:gridSpan w:val="4"/>
          </w:tcPr>
          <w:p w:rsidR="00E874DE" w:rsidRDefault="00E874DE" w:rsidP="00C931AB">
            <w:pPr>
              <w:ind w:left="28"/>
              <w:rPr>
                <w:rFonts w:ascii="Times New Roman" w:hAnsi="Times New Roman"/>
                <w:b/>
                <w:bCs/>
                <w:sz w:val="24"/>
                <w:szCs w:val="24"/>
                <w:shd w:val="clear" w:color="auto" w:fill="FFFFFF"/>
              </w:rPr>
            </w:pPr>
          </w:p>
        </w:tc>
        <w:tc>
          <w:tcPr>
            <w:tcW w:w="730" w:type="dxa"/>
            <w:gridSpan w:val="4"/>
          </w:tcPr>
          <w:p w:rsidR="00E874DE" w:rsidRPr="002E1B4C" w:rsidRDefault="00E874DE" w:rsidP="00C931AB">
            <w:pPr>
              <w:ind w:left="28"/>
              <w:rPr>
                <w:rFonts w:ascii="Times New Roman" w:hAnsi="Times New Roman"/>
                <w:sz w:val="24"/>
                <w:szCs w:val="24"/>
                <w:shd w:val="clear" w:color="auto" w:fill="FFFFFF"/>
              </w:rPr>
            </w:pPr>
          </w:p>
        </w:tc>
        <w:tc>
          <w:tcPr>
            <w:tcW w:w="1802" w:type="dxa"/>
            <w:gridSpan w:val="3"/>
          </w:tcPr>
          <w:p w:rsidR="00E874DE" w:rsidRPr="002E1B4C" w:rsidRDefault="00E874DE" w:rsidP="00C931AB">
            <w:pPr>
              <w:ind w:left="28"/>
              <w:rPr>
                <w:rFonts w:ascii="Times New Roman" w:hAnsi="Times New Roman"/>
                <w:sz w:val="24"/>
                <w:szCs w:val="24"/>
                <w:shd w:val="clear" w:color="auto" w:fill="FFFFFF"/>
              </w:rPr>
            </w:pPr>
            <w:r w:rsidRPr="002E1B4C">
              <w:rPr>
                <w:rFonts w:ascii="Times New Roman" w:hAnsi="Times New Roman"/>
                <w:sz w:val="24"/>
                <w:szCs w:val="24"/>
                <w:shd w:val="clear" w:color="auto" w:fill="FFFFFF"/>
              </w:rPr>
              <w:t>практическое</w:t>
            </w:r>
          </w:p>
        </w:tc>
        <w:tc>
          <w:tcPr>
            <w:tcW w:w="1957" w:type="dxa"/>
            <w:gridSpan w:val="3"/>
          </w:tcPr>
          <w:p w:rsidR="00E874DE" w:rsidRDefault="00E874DE" w:rsidP="00C931AB">
            <w:pPr>
              <w:ind w:left="28"/>
              <w:rPr>
                <w:rFonts w:ascii="Times New Roman" w:hAnsi="Times New Roman"/>
                <w:b/>
                <w:bCs/>
                <w:sz w:val="24"/>
                <w:szCs w:val="24"/>
                <w:shd w:val="clear" w:color="auto" w:fill="FFFFFF"/>
              </w:rPr>
            </w:pPr>
          </w:p>
        </w:tc>
        <w:tc>
          <w:tcPr>
            <w:tcW w:w="1697" w:type="dxa"/>
          </w:tcPr>
          <w:p w:rsidR="00E874DE" w:rsidRPr="00C931AB" w:rsidRDefault="00E874DE" w:rsidP="00C931AB">
            <w:pPr>
              <w:jc w:val="center"/>
              <w:rPr>
                <w:rFonts w:ascii="Times New Roman" w:hAnsi="Times New Roman"/>
                <w:bCs/>
                <w:color w:val="000000"/>
                <w:sz w:val="24"/>
                <w:szCs w:val="24"/>
                <w:lang w:eastAsia="ru-RU"/>
              </w:rPr>
            </w:pPr>
          </w:p>
        </w:tc>
      </w:tr>
      <w:tr w:rsidR="00E874DE" w:rsidRPr="00587E50" w:rsidTr="002562FA">
        <w:trPr>
          <w:trHeight w:val="2084"/>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14</w:t>
            </w:r>
          </w:p>
          <w:p w:rsidR="00E874DE" w:rsidRDefault="00E874DE" w:rsidP="00C931AB">
            <w:pPr>
              <w:rPr>
                <w:rFonts w:ascii="Times New Roman" w:hAnsi="Times New Roman"/>
                <w:bCs/>
                <w:color w:val="000000"/>
                <w:sz w:val="24"/>
                <w:szCs w:val="24"/>
                <w:lang w:eastAsia="ru-RU"/>
              </w:rPr>
            </w:pPr>
          </w:p>
        </w:tc>
        <w:tc>
          <w:tcPr>
            <w:tcW w:w="4114" w:type="dxa"/>
            <w:gridSpan w:val="3"/>
          </w:tcPr>
          <w:p w:rsidR="00E874DE" w:rsidRDefault="00E874DE" w:rsidP="00B254CD">
            <w:pPr>
              <w:pStyle w:val="ConsPlusNormal"/>
              <w:spacing w:before="240"/>
              <w:ind w:firstLine="540"/>
              <w:rPr>
                <w:rFonts w:ascii="Times New Roman" w:hAnsi="Times New Roman" w:cs="Times New Roman"/>
                <w:sz w:val="24"/>
                <w:szCs w:val="24"/>
              </w:rPr>
            </w:pPr>
            <w:r w:rsidRPr="002E1B4C">
              <w:rPr>
                <w:rFonts w:ascii="Times New Roman" w:hAnsi="Times New Roman" w:cs="Times New Roman"/>
                <w:b/>
                <w:bCs/>
                <w:sz w:val="24"/>
                <w:szCs w:val="24"/>
              </w:rPr>
              <w:t>Практическая работа №</w:t>
            </w:r>
            <w:r>
              <w:rPr>
                <w:rFonts w:ascii="Times New Roman" w:hAnsi="Times New Roman" w:cs="Times New Roman"/>
                <w:b/>
                <w:bCs/>
                <w:sz w:val="24"/>
                <w:szCs w:val="24"/>
              </w:rPr>
              <w:t>6</w:t>
            </w:r>
            <w:r w:rsidRPr="002E1B4C">
              <w:rPr>
                <w:rFonts w:ascii="Times New Roman" w:hAnsi="Times New Roman" w:cs="Times New Roman"/>
                <w:b/>
                <w:bCs/>
                <w:sz w:val="24"/>
                <w:szCs w:val="24"/>
              </w:rPr>
              <w:t>"</w:t>
            </w:r>
            <w:r w:rsidRPr="002E1B4C">
              <w:rPr>
                <w:rFonts w:ascii="Times New Roman" w:hAnsi="Times New Roman" w:cs="Times New Roman"/>
                <w:sz w:val="24"/>
                <w:szCs w:val="24"/>
              </w:rPr>
              <w:t>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E874DE" w:rsidRDefault="00E874DE" w:rsidP="00C931AB">
            <w:pPr>
              <w:ind w:left="28"/>
            </w:pPr>
          </w:p>
        </w:tc>
        <w:tc>
          <w:tcPr>
            <w:tcW w:w="1084" w:type="dxa"/>
            <w:gridSpan w:val="4"/>
          </w:tcPr>
          <w:p w:rsidR="00E874DE"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14</w:t>
            </w:r>
          </w:p>
        </w:tc>
        <w:tc>
          <w:tcPr>
            <w:tcW w:w="544" w:type="dxa"/>
          </w:tcPr>
          <w:p w:rsidR="00E874DE" w:rsidRPr="002E1B4C"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1</w:t>
            </w:r>
          </w:p>
        </w:tc>
        <w:tc>
          <w:tcPr>
            <w:tcW w:w="2692" w:type="dxa"/>
            <w:gridSpan w:val="4"/>
          </w:tcPr>
          <w:p w:rsidR="00E874DE" w:rsidRDefault="00E874DE" w:rsidP="00C931AB">
            <w:pPr>
              <w:ind w:left="28"/>
              <w:rPr>
                <w:rFonts w:ascii="Times New Roman" w:hAnsi="Times New Roman"/>
                <w:b/>
                <w:bCs/>
                <w:sz w:val="24"/>
                <w:szCs w:val="24"/>
                <w:shd w:val="clear" w:color="auto" w:fill="FFFFFF"/>
              </w:rPr>
            </w:pPr>
          </w:p>
        </w:tc>
        <w:tc>
          <w:tcPr>
            <w:tcW w:w="730" w:type="dxa"/>
            <w:gridSpan w:val="4"/>
          </w:tcPr>
          <w:p w:rsidR="00E874DE" w:rsidRPr="002E1B4C" w:rsidRDefault="00E874DE" w:rsidP="00C931AB">
            <w:pPr>
              <w:ind w:left="28"/>
              <w:rPr>
                <w:rFonts w:ascii="Times New Roman" w:hAnsi="Times New Roman"/>
                <w:sz w:val="24"/>
                <w:szCs w:val="24"/>
                <w:shd w:val="clear" w:color="auto" w:fill="FFFFFF"/>
              </w:rPr>
            </w:pPr>
          </w:p>
        </w:tc>
        <w:tc>
          <w:tcPr>
            <w:tcW w:w="1802" w:type="dxa"/>
            <w:gridSpan w:val="3"/>
          </w:tcPr>
          <w:p w:rsidR="00E874DE" w:rsidRPr="002E1B4C"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практическое</w:t>
            </w:r>
          </w:p>
        </w:tc>
        <w:tc>
          <w:tcPr>
            <w:tcW w:w="1957" w:type="dxa"/>
            <w:gridSpan w:val="3"/>
          </w:tcPr>
          <w:p w:rsidR="00E874DE" w:rsidRDefault="00E874DE" w:rsidP="00C931AB">
            <w:pPr>
              <w:ind w:left="28"/>
              <w:rPr>
                <w:rFonts w:ascii="Times New Roman" w:hAnsi="Times New Roman"/>
                <w:b/>
                <w:bCs/>
                <w:sz w:val="24"/>
                <w:szCs w:val="24"/>
                <w:shd w:val="clear" w:color="auto" w:fill="FFFFFF"/>
              </w:rPr>
            </w:pPr>
          </w:p>
        </w:tc>
        <w:tc>
          <w:tcPr>
            <w:tcW w:w="1697" w:type="dxa"/>
          </w:tcPr>
          <w:p w:rsidR="00E874DE" w:rsidRPr="00C931AB" w:rsidRDefault="00E874DE" w:rsidP="00C931AB">
            <w:pPr>
              <w:jc w:val="center"/>
              <w:rPr>
                <w:rFonts w:ascii="Times New Roman" w:hAnsi="Times New Roman"/>
                <w:bCs/>
                <w:color w:val="000000"/>
                <w:sz w:val="24"/>
                <w:szCs w:val="24"/>
                <w:lang w:eastAsia="ru-RU"/>
              </w:rPr>
            </w:pPr>
          </w:p>
        </w:tc>
      </w:tr>
      <w:tr w:rsidR="00E874DE" w:rsidRPr="00587E50" w:rsidTr="002562FA">
        <w:trPr>
          <w:trHeight w:val="679"/>
        </w:trPr>
        <w:tc>
          <w:tcPr>
            <w:tcW w:w="656" w:type="dxa"/>
          </w:tcPr>
          <w:p w:rsidR="00E874DE" w:rsidRDefault="00E874DE" w:rsidP="00C931AB">
            <w:pPr>
              <w:rPr>
                <w:rFonts w:ascii="Times New Roman" w:hAnsi="Times New Roman"/>
                <w:bCs/>
                <w:color w:val="000000"/>
                <w:sz w:val="24"/>
                <w:szCs w:val="24"/>
                <w:lang w:eastAsia="ru-RU"/>
              </w:rPr>
            </w:pPr>
          </w:p>
        </w:tc>
        <w:tc>
          <w:tcPr>
            <w:tcW w:w="12923" w:type="dxa"/>
            <w:gridSpan w:val="22"/>
          </w:tcPr>
          <w:p w:rsidR="00E874DE" w:rsidRDefault="00E874DE" w:rsidP="002E1B4C">
            <w:pPr>
              <w:pStyle w:val="ConsPlusNormal"/>
              <w:spacing w:before="240"/>
              <w:ind w:firstLine="540"/>
              <w:rPr>
                <w:rFonts w:ascii="Times New Roman" w:hAnsi="Times New Roman" w:cs="Times New Roman"/>
                <w:sz w:val="24"/>
                <w:szCs w:val="24"/>
              </w:rPr>
            </w:pPr>
          </w:p>
          <w:p w:rsidR="00E874DE" w:rsidRDefault="00E874DE" w:rsidP="00C931AB">
            <w:pPr>
              <w:ind w:left="28"/>
              <w:rPr>
                <w:rFonts w:ascii="Times New Roman" w:hAnsi="Times New Roman"/>
                <w:b/>
                <w:bCs/>
                <w:sz w:val="24"/>
                <w:szCs w:val="24"/>
                <w:shd w:val="clear" w:color="auto" w:fill="FFFFFF"/>
              </w:rPr>
            </w:pPr>
            <w:r>
              <w:rPr>
                <w:rFonts w:ascii="Times New Roman" w:hAnsi="Times New Roman"/>
                <w:b/>
                <w:bCs/>
                <w:sz w:val="24"/>
                <w:szCs w:val="24"/>
                <w:shd w:val="clear" w:color="auto" w:fill="FFFFFF"/>
              </w:rPr>
              <w:t xml:space="preserve">                                                                                                  5 раздел Мировое хозяйство</w:t>
            </w:r>
          </w:p>
        </w:tc>
        <w:tc>
          <w:tcPr>
            <w:tcW w:w="1697" w:type="dxa"/>
          </w:tcPr>
          <w:p w:rsidR="00E874DE" w:rsidRPr="00C931AB" w:rsidRDefault="00E874DE" w:rsidP="00C931AB">
            <w:pPr>
              <w:jc w:val="center"/>
              <w:rPr>
                <w:rFonts w:ascii="Times New Roman" w:hAnsi="Times New Roman"/>
                <w:bCs/>
                <w:color w:val="000000"/>
                <w:sz w:val="24"/>
                <w:szCs w:val="24"/>
                <w:lang w:eastAsia="ru-RU"/>
              </w:rPr>
            </w:pPr>
          </w:p>
        </w:tc>
      </w:tr>
      <w:tr w:rsidR="00E874DE" w:rsidRPr="00587E50" w:rsidTr="002562FA">
        <w:trPr>
          <w:trHeight w:val="1237"/>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15</w:t>
            </w:r>
          </w:p>
        </w:tc>
        <w:tc>
          <w:tcPr>
            <w:tcW w:w="4114" w:type="dxa"/>
            <w:gridSpan w:val="3"/>
          </w:tcPr>
          <w:p w:rsidR="00E874DE" w:rsidRPr="00A305E2" w:rsidRDefault="00E874DE" w:rsidP="002E1B4C">
            <w:pPr>
              <w:pStyle w:val="ConsPlusNormal"/>
              <w:spacing w:before="240"/>
              <w:ind w:firstLine="540"/>
              <w:rPr>
                <w:rFonts w:ascii="Times New Roman" w:hAnsi="Times New Roman" w:cs="Times New Roman"/>
                <w:sz w:val="24"/>
                <w:szCs w:val="24"/>
              </w:rPr>
            </w:pPr>
            <w:r>
              <w:rPr>
                <w:rFonts w:ascii="Times New Roman" w:hAnsi="Times New Roman" w:cs="Times New Roman"/>
                <w:sz w:val="24"/>
                <w:szCs w:val="24"/>
              </w:rPr>
              <w:t xml:space="preserve">Тема5.1 </w:t>
            </w:r>
            <w:r w:rsidRPr="00A305E2">
              <w:rPr>
                <w:rFonts w:ascii="Times New Roman" w:hAnsi="Times New Roman" w:cs="Times New Roman"/>
                <w:sz w:val="24"/>
                <w:szCs w:val="24"/>
              </w:rPr>
              <w:t xml:space="preserve">Мировое хозяйство: состав. </w:t>
            </w:r>
            <w:r>
              <w:rPr>
                <w:rFonts w:ascii="Times New Roman" w:hAnsi="Times New Roman" w:cs="Times New Roman"/>
                <w:sz w:val="24"/>
                <w:szCs w:val="24"/>
              </w:rPr>
              <w:t>(</w:t>
            </w:r>
            <w:r w:rsidRPr="00A305E2">
              <w:rPr>
                <w:rFonts w:ascii="Times New Roman" w:hAnsi="Times New Roman" w:cs="Times New Roman"/>
                <w:sz w:val="24"/>
                <w:szCs w:val="24"/>
              </w:rPr>
              <w:t>Основные этапы развития мирового хозяйства</w:t>
            </w:r>
            <w:r>
              <w:rPr>
                <w:rFonts w:ascii="Times New Roman" w:hAnsi="Times New Roman" w:cs="Times New Roman"/>
                <w:sz w:val="24"/>
                <w:szCs w:val="24"/>
              </w:rPr>
              <w:t>.</w:t>
            </w:r>
            <w:r>
              <w:t xml:space="preserve"> </w:t>
            </w:r>
            <w:r w:rsidRPr="00A305E2">
              <w:rPr>
                <w:rFonts w:ascii="Times New Roman" w:hAnsi="Times New Roman" w:cs="Times New Roman"/>
                <w:sz w:val="24"/>
                <w:szCs w:val="24"/>
              </w:rPr>
              <w:t>Международная экономическая интеграция</w:t>
            </w:r>
            <w:r>
              <w:rPr>
                <w:rFonts w:ascii="Times New Roman" w:hAnsi="Times New Roman" w:cs="Times New Roman"/>
                <w:sz w:val="24"/>
                <w:szCs w:val="24"/>
              </w:rPr>
              <w:t>)</w:t>
            </w:r>
            <w:r w:rsidRPr="00A305E2">
              <w:rPr>
                <w:rFonts w:ascii="Times New Roman" w:hAnsi="Times New Roman" w:cs="Times New Roman"/>
                <w:sz w:val="24"/>
                <w:szCs w:val="24"/>
              </w:rPr>
              <w:t>.</w:t>
            </w:r>
          </w:p>
          <w:p w:rsidR="00E874DE" w:rsidRDefault="00E874DE" w:rsidP="00C931AB">
            <w:pPr>
              <w:ind w:left="28"/>
              <w:rPr>
                <w:rFonts w:ascii="Times New Roman" w:hAnsi="Times New Roman"/>
                <w:sz w:val="24"/>
                <w:szCs w:val="24"/>
              </w:rPr>
            </w:pPr>
          </w:p>
        </w:tc>
        <w:tc>
          <w:tcPr>
            <w:tcW w:w="1084" w:type="dxa"/>
            <w:gridSpan w:val="4"/>
          </w:tcPr>
          <w:p w:rsidR="00E874DE"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15</w:t>
            </w:r>
          </w:p>
        </w:tc>
        <w:tc>
          <w:tcPr>
            <w:tcW w:w="544" w:type="dxa"/>
          </w:tcPr>
          <w:p w:rsidR="00E874DE"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1</w:t>
            </w:r>
          </w:p>
        </w:tc>
        <w:tc>
          <w:tcPr>
            <w:tcW w:w="2692" w:type="dxa"/>
            <w:gridSpan w:val="4"/>
          </w:tcPr>
          <w:p w:rsidR="00E874DE" w:rsidRPr="00A305E2" w:rsidRDefault="00E874DE" w:rsidP="00C931AB">
            <w:pPr>
              <w:ind w:left="28"/>
              <w:rPr>
                <w:rFonts w:ascii="Times New Roman" w:hAnsi="Times New Roman"/>
                <w:b/>
                <w:bCs/>
                <w:sz w:val="24"/>
                <w:szCs w:val="24"/>
                <w:shd w:val="clear" w:color="auto" w:fill="FFFFFF"/>
              </w:rPr>
            </w:pPr>
            <w:r w:rsidRPr="00A305E2">
              <w:rPr>
                <w:rFonts w:ascii="Times New Roman" w:hAnsi="Times New Roman"/>
                <w:sz w:val="24"/>
                <w:szCs w:val="24"/>
              </w:rPr>
              <w:t>Международное географическое разделение труда.</w:t>
            </w:r>
          </w:p>
        </w:tc>
        <w:tc>
          <w:tcPr>
            <w:tcW w:w="730" w:type="dxa"/>
            <w:gridSpan w:val="4"/>
          </w:tcPr>
          <w:p w:rsidR="00E874DE" w:rsidRPr="002E1B4C"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1</w:t>
            </w:r>
          </w:p>
        </w:tc>
        <w:tc>
          <w:tcPr>
            <w:tcW w:w="1802" w:type="dxa"/>
            <w:gridSpan w:val="3"/>
          </w:tcPr>
          <w:p w:rsidR="00E874DE"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теоретическое</w:t>
            </w:r>
          </w:p>
        </w:tc>
        <w:tc>
          <w:tcPr>
            <w:tcW w:w="1957" w:type="dxa"/>
            <w:gridSpan w:val="3"/>
          </w:tcPr>
          <w:p w:rsidR="00E874DE" w:rsidRDefault="00E874DE" w:rsidP="00C931AB">
            <w:pPr>
              <w:ind w:left="28"/>
              <w:rPr>
                <w:rFonts w:ascii="Times New Roman" w:hAnsi="Times New Roman"/>
                <w:b/>
                <w:bCs/>
                <w:sz w:val="24"/>
                <w:szCs w:val="24"/>
                <w:shd w:val="clear" w:color="auto" w:fill="FFFFFF"/>
              </w:rPr>
            </w:pPr>
            <w:r>
              <w:rPr>
                <w:rFonts w:ascii="Times New Roman" w:hAnsi="Times New Roman"/>
                <w:bCs/>
                <w:color w:val="000000"/>
                <w:sz w:val="24"/>
                <w:szCs w:val="24"/>
                <w:lang w:eastAsia="ru-RU"/>
              </w:rPr>
              <w:t>ЛР1.ЛР2.ЛР3.ЛР4,ЛР5,МР1,МР2.МР3..ПР8,ПР10.ПР13,ПР14,ПР17.ПР18,ПР19.ПР20.ВЛР2,ВЛР5,ВЛР7,ВЛР8,ВЛР14,ВЛР22,ВЛР</w:t>
            </w:r>
            <w:r>
              <w:rPr>
                <w:rFonts w:ascii="Times New Roman" w:hAnsi="Times New Roman"/>
                <w:bCs/>
                <w:color w:val="000000"/>
                <w:sz w:val="24"/>
                <w:szCs w:val="24"/>
                <w:lang w:eastAsia="ru-RU"/>
              </w:rPr>
              <w:lastRenderedPageBreak/>
              <w:t>23,ВЛР25,ВЛР28</w:t>
            </w:r>
          </w:p>
        </w:tc>
        <w:tc>
          <w:tcPr>
            <w:tcW w:w="1697" w:type="dxa"/>
          </w:tcPr>
          <w:p w:rsidR="00E874DE" w:rsidRDefault="00E874DE" w:rsidP="00C931AB">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 xml:space="preserve">Работа </w:t>
            </w:r>
          </w:p>
          <w:p w:rsidR="00E874DE" w:rsidRPr="00C931AB" w:rsidRDefault="00E874DE" w:rsidP="00C931AB">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по карте</w:t>
            </w:r>
          </w:p>
        </w:tc>
      </w:tr>
      <w:tr w:rsidR="00E874DE" w:rsidRPr="00587E50" w:rsidTr="002562FA">
        <w:trPr>
          <w:trHeight w:val="1461"/>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16</w:t>
            </w:r>
          </w:p>
        </w:tc>
        <w:tc>
          <w:tcPr>
            <w:tcW w:w="4114" w:type="dxa"/>
            <w:gridSpan w:val="3"/>
          </w:tcPr>
          <w:p w:rsidR="00E874DE" w:rsidRDefault="00E874DE" w:rsidP="00A305E2">
            <w:pPr>
              <w:pStyle w:val="ConsPlusNormal"/>
              <w:spacing w:before="240"/>
              <w:ind w:firstLine="540"/>
              <w:rPr>
                <w:rFonts w:ascii="Times New Roman" w:hAnsi="Times New Roman" w:cs="Times New Roman"/>
                <w:sz w:val="24"/>
                <w:szCs w:val="24"/>
              </w:rPr>
            </w:pPr>
            <w:r w:rsidRPr="00A305E2">
              <w:rPr>
                <w:rFonts w:ascii="Times New Roman" w:hAnsi="Times New Roman" w:cs="Times New Roman"/>
                <w:b/>
                <w:bCs/>
                <w:sz w:val="24"/>
                <w:szCs w:val="24"/>
              </w:rPr>
              <w:t>Практическая работа №</w:t>
            </w:r>
            <w:r>
              <w:rPr>
                <w:rFonts w:ascii="Times New Roman" w:hAnsi="Times New Roman" w:cs="Times New Roman"/>
                <w:b/>
                <w:bCs/>
                <w:sz w:val="24"/>
                <w:szCs w:val="24"/>
              </w:rPr>
              <w:t>7</w:t>
            </w:r>
            <w:r w:rsidRPr="00A305E2">
              <w:rPr>
                <w:rFonts w:ascii="Times New Roman" w:hAnsi="Times New Roman" w:cs="Times New Roman"/>
                <w:b/>
                <w:bCs/>
                <w:sz w:val="24"/>
                <w:szCs w:val="24"/>
              </w:rPr>
              <w:t>"</w:t>
            </w:r>
            <w:r w:rsidRPr="00A305E2">
              <w:rPr>
                <w:rFonts w:ascii="Times New Roman" w:hAnsi="Times New Roman" w:cs="Times New Roman"/>
                <w:sz w:val="24"/>
                <w:szCs w:val="24"/>
              </w:rPr>
              <w:t>Сравнение структуры экономики аграрных, индустриальных и постиндустриальных стран".</w:t>
            </w:r>
          </w:p>
        </w:tc>
        <w:tc>
          <w:tcPr>
            <w:tcW w:w="1084" w:type="dxa"/>
            <w:gridSpan w:val="4"/>
          </w:tcPr>
          <w:p w:rsidR="00E874DE"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16</w:t>
            </w:r>
          </w:p>
        </w:tc>
        <w:tc>
          <w:tcPr>
            <w:tcW w:w="544" w:type="dxa"/>
          </w:tcPr>
          <w:p w:rsidR="00E874DE"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1</w:t>
            </w:r>
          </w:p>
        </w:tc>
        <w:tc>
          <w:tcPr>
            <w:tcW w:w="2692" w:type="dxa"/>
            <w:gridSpan w:val="4"/>
          </w:tcPr>
          <w:p w:rsidR="00E874DE" w:rsidRPr="00A305E2" w:rsidRDefault="00E874DE" w:rsidP="00C931AB">
            <w:pPr>
              <w:ind w:left="28"/>
              <w:rPr>
                <w:rFonts w:ascii="Times New Roman" w:hAnsi="Times New Roman"/>
                <w:sz w:val="24"/>
                <w:szCs w:val="24"/>
              </w:rPr>
            </w:pPr>
          </w:p>
        </w:tc>
        <w:tc>
          <w:tcPr>
            <w:tcW w:w="730" w:type="dxa"/>
            <w:gridSpan w:val="4"/>
          </w:tcPr>
          <w:p w:rsidR="00E874DE" w:rsidRDefault="00E874DE" w:rsidP="00C931AB">
            <w:pPr>
              <w:ind w:left="28"/>
              <w:rPr>
                <w:rFonts w:ascii="Times New Roman" w:hAnsi="Times New Roman"/>
                <w:sz w:val="24"/>
                <w:szCs w:val="24"/>
                <w:shd w:val="clear" w:color="auto" w:fill="FFFFFF"/>
              </w:rPr>
            </w:pPr>
          </w:p>
        </w:tc>
        <w:tc>
          <w:tcPr>
            <w:tcW w:w="1802" w:type="dxa"/>
            <w:gridSpan w:val="3"/>
          </w:tcPr>
          <w:p w:rsidR="00E874DE" w:rsidRDefault="00E874DE" w:rsidP="00C931AB">
            <w:pPr>
              <w:ind w:left="28"/>
              <w:rPr>
                <w:rFonts w:ascii="Times New Roman" w:hAnsi="Times New Roman"/>
                <w:sz w:val="24"/>
                <w:szCs w:val="24"/>
                <w:shd w:val="clear" w:color="auto" w:fill="FFFFFF"/>
              </w:rPr>
            </w:pPr>
            <w:r>
              <w:rPr>
                <w:rFonts w:ascii="Times New Roman" w:hAnsi="Times New Roman"/>
                <w:sz w:val="24"/>
                <w:szCs w:val="24"/>
                <w:shd w:val="clear" w:color="auto" w:fill="FFFFFF"/>
              </w:rPr>
              <w:t>практическое</w:t>
            </w:r>
          </w:p>
        </w:tc>
        <w:tc>
          <w:tcPr>
            <w:tcW w:w="1957" w:type="dxa"/>
            <w:gridSpan w:val="3"/>
          </w:tcPr>
          <w:p w:rsidR="00E874DE" w:rsidRDefault="00E874DE" w:rsidP="00C931AB">
            <w:pPr>
              <w:ind w:left="28"/>
              <w:rPr>
                <w:rFonts w:ascii="Times New Roman" w:hAnsi="Times New Roman"/>
                <w:b/>
                <w:bCs/>
                <w:sz w:val="24"/>
                <w:szCs w:val="24"/>
                <w:shd w:val="clear" w:color="auto" w:fill="FFFFFF"/>
              </w:rPr>
            </w:pPr>
          </w:p>
        </w:tc>
        <w:tc>
          <w:tcPr>
            <w:tcW w:w="1697" w:type="dxa"/>
          </w:tcPr>
          <w:p w:rsidR="00E874DE" w:rsidRDefault="00E874DE" w:rsidP="00C931AB">
            <w:pPr>
              <w:jc w:val="center"/>
              <w:rPr>
                <w:rFonts w:ascii="Times New Roman" w:hAnsi="Times New Roman"/>
                <w:bCs/>
                <w:color w:val="000000"/>
                <w:sz w:val="24"/>
                <w:szCs w:val="24"/>
                <w:lang w:eastAsia="ru-RU"/>
              </w:rPr>
            </w:pPr>
          </w:p>
        </w:tc>
      </w:tr>
      <w:tr w:rsidR="00E874DE" w:rsidRPr="00587E50" w:rsidTr="002562FA">
        <w:trPr>
          <w:trHeight w:val="627"/>
        </w:trPr>
        <w:tc>
          <w:tcPr>
            <w:tcW w:w="656" w:type="dxa"/>
          </w:tcPr>
          <w:p w:rsidR="00E874DE" w:rsidRDefault="00E874DE" w:rsidP="00C931AB">
            <w:pPr>
              <w:rPr>
                <w:rFonts w:ascii="Times New Roman" w:hAnsi="Times New Roman"/>
                <w:bCs/>
                <w:color w:val="000000"/>
                <w:sz w:val="24"/>
                <w:szCs w:val="24"/>
                <w:lang w:eastAsia="ru-RU"/>
              </w:rPr>
            </w:pPr>
          </w:p>
        </w:tc>
        <w:tc>
          <w:tcPr>
            <w:tcW w:w="12923" w:type="dxa"/>
            <w:gridSpan w:val="22"/>
          </w:tcPr>
          <w:p w:rsidR="00E874DE" w:rsidRDefault="00E874DE" w:rsidP="00A305E2">
            <w:pPr>
              <w:pStyle w:val="ConsPlusNormal"/>
              <w:spacing w:before="240"/>
              <w:ind w:firstLine="540"/>
              <w:jc w:val="both"/>
              <w:rPr>
                <w:rFonts w:ascii="Times New Roman" w:hAnsi="Times New Roman"/>
                <w:b/>
                <w:bCs/>
                <w:sz w:val="24"/>
                <w:szCs w:val="24"/>
                <w:shd w:val="clear" w:color="auto" w:fill="FFFFFF"/>
              </w:rPr>
            </w:pPr>
            <w:r>
              <w:rPr>
                <w:rFonts w:ascii="Times New Roman" w:hAnsi="Times New Roman" w:cs="Times New Roman"/>
                <w:b/>
                <w:bCs/>
                <w:sz w:val="24"/>
                <w:szCs w:val="24"/>
              </w:rPr>
              <w:t xml:space="preserve">                                                               </w:t>
            </w:r>
            <w:r w:rsidRPr="00A305E2">
              <w:rPr>
                <w:rFonts w:ascii="Times New Roman" w:hAnsi="Times New Roman" w:cs="Times New Roman"/>
                <w:b/>
                <w:bCs/>
                <w:sz w:val="24"/>
                <w:szCs w:val="24"/>
              </w:rPr>
              <w:t>6 раздел</w:t>
            </w:r>
            <w:r>
              <w:rPr>
                <w:rFonts w:ascii="Times New Roman" w:hAnsi="Times New Roman" w:cs="Times New Roman"/>
                <w:b/>
                <w:bCs/>
                <w:sz w:val="24"/>
                <w:szCs w:val="24"/>
              </w:rPr>
              <w:t xml:space="preserve"> </w:t>
            </w:r>
            <w:r w:rsidRPr="00A305E2">
              <w:rPr>
                <w:rFonts w:ascii="Times New Roman" w:hAnsi="Times New Roman" w:cs="Times New Roman"/>
                <w:b/>
                <w:bCs/>
                <w:sz w:val="24"/>
                <w:szCs w:val="24"/>
              </w:rPr>
              <w:t>География главных отраслей мирового хозяйства</w:t>
            </w:r>
            <w:r w:rsidRPr="00A305E2">
              <w:rPr>
                <w:rFonts w:ascii="Times New Roman" w:hAnsi="Times New Roman" w:cs="Times New Roman"/>
                <w:sz w:val="24"/>
                <w:szCs w:val="24"/>
              </w:rPr>
              <w:t>.</w:t>
            </w:r>
          </w:p>
        </w:tc>
        <w:tc>
          <w:tcPr>
            <w:tcW w:w="1697" w:type="dxa"/>
          </w:tcPr>
          <w:p w:rsidR="00E874DE" w:rsidRDefault="00E874DE" w:rsidP="00C931AB">
            <w:pPr>
              <w:jc w:val="center"/>
              <w:rPr>
                <w:rFonts w:ascii="Times New Roman" w:hAnsi="Times New Roman"/>
                <w:bCs/>
                <w:color w:val="000000"/>
                <w:sz w:val="24"/>
                <w:szCs w:val="24"/>
                <w:lang w:eastAsia="ru-RU"/>
              </w:rPr>
            </w:pPr>
          </w:p>
        </w:tc>
      </w:tr>
      <w:tr w:rsidR="00E874DE" w:rsidRPr="00587E50" w:rsidTr="002562FA">
        <w:trPr>
          <w:trHeight w:val="1779"/>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17</w:t>
            </w:r>
          </w:p>
        </w:tc>
        <w:tc>
          <w:tcPr>
            <w:tcW w:w="4149" w:type="dxa"/>
            <w:gridSpan w:val="4"/>
          </w:tcPr>
          <w:p w:rsidR="00E874DE" w:rsidRDefault="00E874DE" w:rsidP="00C931AB">
            <w:pPr>
              <w:ind w:left="28"/>
              <w:rPr>
                <w:rFonts w:ascii="Times New Roman" w:hAnsi="Times New Roman"/>
                <w:sz w:val="24"/>
                <w:szCs w:val="24"/>
              </w:rPr>
            </w:pPr>
            <w:r w:rsidRPr="00663707">
              <w:rPr>
                <w:rFonts w:ascii="Times New Roman" w:hAnsi="Times New Roman"/>
                <w:sz w:val="24"/>
                <w:szCs w:val="24"/>
              </w:rPr>
              <w:t xml:space="preserve">Тема6.1 </w:t>
            </w:r>
            <w:r w:rsidRPr="00663707">
              <w:rPr>
                <w:rFonts w:ascii="Times New Roman" w:hAnsi="Times New Roman"/>
                <w:sz w:val="24"/>
                <w:szCs w:val="24"/>
                <w:shd w:val="clear" w:color="auto" w:fill="FFFFFF"/>
              </w:rPr>
              <w:t>География</w:t>
            </w:r>
            <w:r w:rsidRPr="00A305E2">
              <w:rPr>
                <w:rFonts w:ascii="Times New Roman" w:hAnsi="Times New Roman"/>
                <w:sz w:val="24"/>
                <w:szCs w:val="24"/>
                <w:shd w:val="clear" w:color="auto" w:fill="FFFFFF"/>
              </w:rPr>
              <w:t xml:space="preserve"> отраслей первичной сферы мирового хозяйства</w:t>
            </w:r>
            <w:r w:rsidRPr="00A305E2">
              <w:rPr>
                <w:rFonts w:ascii="Times New Roman" w:hAnsi="Times New Roman"/>
                <w:sz w:val="24"/>
                <w:szCs w:val="24"/>
              </w:rPr>
              <w:t xml:space="preserve"> </w:t>
            </w:r>
            <w:r>
              <w:rPr>
                <w:rFonts w:ascii="Times New Roman" w:hAnsi="Times New Roman"/>
                <w:sz w:val="24"/>
                <w:szCs w:val="24"/>
              </w:rPr>
              <w:t>.</w:t>
            </w:r>
          </w:p>
          <w:p w:rsidR="00E874DE" w:rsidRPr="00A305E2" w:rsidRDefault="00E874DE" w:rsidP="00C931AB">
            <w:pPr>
              <w:ind w:left="28"/>
              <w:rPr>
                <w:rFonts w:ascii="Times New Roman" w:hAnsi="Times New Roman"/>
                <w:b/>
                <w:bCs/>
                <w:sz w:val="24"/>
                <w:szCs w:val="24"/>
              </w:rPr>
            </w:pPr>
          </w:p>
        </w:tc>
        <w:tc>
          <w:tcPr>
            <w:tcW w:w="898" w:type="dxa"/>
            <w:gridSpan w:val="2"/>
          </w:tcPr>
          <w:p w:rsidR="00E874DE" w:rsidRPr="00A305E2" w:rsidRDefault="00E874DE" w:rsidP="00C931AB">
            <w:pPr>
              <w:ind w:left="28"/>
              <w:rPr>
                <w:rFonts w:ascii="Times New Roman" w:hAnsi="Times New Roman"/>
                <w:sz w:val="24"/>
                <w:szCs w:val="24"/>
              </w:rPr>
            </w:pPr>
            <w:r>
              <w:rPr>
                <w:rFonts w:ascii="Times New Roman" w:hAnsi="Times New Roman"/>
                <w:sz w:val="24"/>
                <w:szCs w:val="24"/>
              </w:rPr>
              <w:t>17</w:t>
            </w:r>
          </w:p>
        </w:tc>
        <w:tc>
          <w:tcPr>
            <w:tcW w:w="695" w:type="dxa"/>
            <w:gridSpan w:val="2"/>
          </w:tcPr>
          <w:p w:rsidR="00E874DE" w:rsidRPr="00A305E2"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Default="00E874DE" w:rsidP="00C931AB">
            <w:pPr>
              <w:ind w:left="28"/>
              <w:rPr>
                <w:rFonts w:ascii="Times New Roman" w:hAnsi="Times New Roman"/>
                <w:sz w:val="24"/>
                <w:szCs w:val="24"/>
              </w:rPr>
            </w:pPr>
            <w:r w:rsidRPr="00663707">
              <w:rPr>
                <w:rFonts w:ascii="Times New Roman" w:hAnsi="Times New Roman"/>
                <w:sz w:val="24"/>
                <w:szCs w:val="24"/>
              </w:rPr>
              <w:t>Страны-лидеры по развитию "возобновляемой" энергетики.</w:t>
            </w:r>
          </w:p>
          <w:p w:rsidR="00E874DE" w:rsidRPr="00663707" w:rsidRDefault="00E874DE" w:rsidP="00C931AB">
            <w:pPr>
              <w:ind w:left="28"/>
              <w:rPr>
                <w:rFonts w:ascii="Times New Roman" w:hAnsi="Times New Roman"/>
                <w:b/>
                <w:bCs/>
                <w:sz w:val="24"/>
                <w:szCs w:val="24"/>
              </w:rPr>
            </w:pPr>
          </w:p>
        </w:tc>
        <w:tc>
          <w:tcPr>
            <w:tcW w:w="527" w:type="dxa"/>
            <w:gridSpan w:val="3"/>
          </w:tcPr>
          <w:p w:rsidR="00E874DE" w:rsidRPr="00663707" w:rsidRDefault="00E874DE" w:rsidP="00C931AB">
            <w:pPr>
              <w:ind w:left="28"/>
              <w:rPr>
                <w:rFonts w:ascii="Times New Roman" w:hAnsi="Times New Roman"/>
                <w:sz w:val="24"/>
                <w:szCs w:val="24"/>
              </w:rPr>
            </w:pPr>
            <w:r>
              <w:rPr>
                <w:rFonts w:ascii="Times New Roman" w:hAnsi="Times New Roman"/>
                <w:sz w:val="24"/>
                <w:szCs w:val="24"/>
              </w:rPr>
              <w:t>1</w:t>
            </w:r>
          </w:p>
        </w:tc>
        <w:tc>
          <w:tcPr>
            <w:tcW w:w="1828" w:type="dxa"/>
            <w:gridSpan w:val="4"/>
          </w:tcPr>
          <w:p w:rsidR="00E874DE" w:rsidRPr="00663707" w:rsidRDefault="00E874DE" w:rsidP="00C931AB">
            <w:pPr>
              <w:ind w:left="28"/>
              <w:rPr>
                <w:rFonts w:ascii="Times New Roman" w:hAnsi="Times New Roman"/>
                <w:sz w:val="24"/>
                <w:szCs w:val="24"/>
              </w:rPr>
            </w:pPr>
            <w:r w:rsidRPr="00663707">
              <w:rPr>
                <w:rFonts w:ascii="Times New Roman" w:hAnsi="Times New Roman"/>
                <w:sz w:val="24"/>
                <w:szCs w:val="24"/>
              </w:rPr>
              <w:t>теоретическое</w:t>
            </w:r>
          </w:p>
        </w:tc>
        <w:tc>
          <w:tcPr>
            <w:tcW w:w="1931" w:type="dxa"/>
            <w:gridSpan w:val="2"/>
          </w:tcPr>
          <w:p w:rsidR="00E874DE" w:rsidRDefault="00E874DE" w:rsidP="00C931AB">
            <w:pPr>
              <w:ind w:left="28"/>
              <w:rPr>
                <w:rFonts w:ascii="Times New Roman" w:hAnsi="Times New Roman"/>
                <w:b/>
                <w:bCs/>
                <w:sz w:val="24"/>
                <w:szCs w:val="24"/>
              </w:rPr>
            </w:pPr>
            <w:r>
              <w:rPr>
                <w:rFonts w:ascii="Times New Roman" w:hAnsi="Times New Roman"/>
                <w:bCs/>
                <w:color w:val="000000"/>
                <w:sz w:val="24"/>
                <w:szCs w:val="24"/>
                <w:lang w:eastAsia="ru-RU"/>
              </w:rPr>
              <w:t>ЛР1.ЛР2.ЛР3.ЛР4,ЛР5,МР1,МР2.МР3..ПР8,ПР10.ПР13,ПР14,ПР17.ПР18,ПР19.ПР20.ВЛР2,ВЛР5,ВЛР7,ВЛР8,ВЛР14,ВЛР22,ВЛР23,ВЛР25,ВЛР28</w:t>
            </w:r>
          </w:p>
        </w:tc>
        <w:tc>
          <w:tcPr>
            <w:tcW w:w="1697" w:type="dxa"/>
          </w:tcPr>
          <w:p w:rsidR="00E874DE" w:rsidRDefault="00E874DE" w:rsidP="00C931AB">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Работа по карте</w:t>
            </w:r>
          </w:p>
        </w:tc>
      </w:tr>
      <w:tr w:rsidR="00E874DE" w:rsidRPr="00587E50" w:rsidTr="002562FA">
        <w:trPr>
          <w:trHeight w:val="1220"/>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18</w:t>
            </w:r>
          </w:p>
        </w:tc>
        <w:tc>
          <w:tcPr>
            <w:tcW w:w="4149" w:type="dxa"/>
            <w:gridSpan w:val="4"/>
          </w:tcPr>
          <w:p w:rsidR="00E874DE" w:rsidRPr="00B060D3" w:rsidRDefault="00E874DE" w:rsidP="00C931AB">
            <w:pPr>
              <w:ind w:left="28"/>
              <w:rPr>
                <w:rFonts w:ascii="Times New Roman" w:hAnsi="Times New Roman"/>
                <w:b/>
                <w:bCs/>
                <w:sz w:val="24"/>
                <w:szCs w:val="24"/>
              </w:rPr>
            </w:pPr>
            <w:r w:rsidRPr="00B060D3">
              <w:rPr>
                <w:rFonts w:ascii="Times New Roman" w:hAnsi="Times New Roman"/>
                <w:b/>
                <w:bCs/>
                <w:sz w:val="24"/>
                <w:szCs w:val="24"/>
              </w:rPr>
              <w:t>Практическая работа№8</w:t>
            </w:r>
          </w:p>
          <w:p w:rsidR="00E874DE" w:rsidRPr="00663707" w:rsidRDefault="00E874DE" w:rsidP="00C931AB">
            <w:pPr>
              <w:ind w:left="28"/>
              <w:rPr>
                <w:rFonts w:ascii="Times New Roman" w:hAnsi="Times New Roman"/>
                <w:sz w:val="24"/>
                <w:szCs w:val="24"/>
              </w:rPr>
            </w:pPr>
            <w:r>
              <w:rPr>
                <w:rFonts w:ascii="Times New Roman" w:hAnsi="Times New Roman"/>
                <w:sz w:val="24"/>
                <w:szCs w:val="24"/>
              </w:rPr>
              <w:t xml:space="preserve"> «Топливно-энергетический комплекс»</w:t>
            </w:r>
          </w:p>
        </w:tc>
        <w:tc>
          <w:tcPr>
            <w:tcW w:w="898" w:type="dxa"/>
            <w:gridSpan w:val="2"/>
          </w:tcPr>
          <w:p w:rsidR="00E874DE" w:rsidRPr="00A305E2" w:rsidRDefault="00E874DE" w:rsidP="00C931AB">
            <w:pPr>
              <w:ind w:left="28"/>
              <w:rPr>
                <w:rFonts w:ascii="Times New Roman" w:hAnsi="Times New Roman"/>
                <w:sz w:val="24"/>
                <w:szCs w:val="24"/>
              </w:rPr>
            </w:pPr>
            <w:r>
              <w:rPr>
                <w:rFonts w:ascii="Times New Roman" w:hAnsi="Times New Roman"/>
                <w:sz w:val="24"/>
                <w:szCs w:val="24"/>
              </w:rPr>
              <w:t>18</w:t>
            </w: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Default="00E874DE" w:rsidP="00C931AB">
            <w:pPr>
              <w:ind w:left="28"/>
              <w:rPr>
                <w:rFonts w:ascii="Times New Roman" w:hAnsi="Times New Roman"/>
                <w:sz w:val="24"/>
                <w:szCs w:val="24"/>
              </w:rPr>
            </w:pPr>
          </w:p>
          <w:p w:rsidR="00E874DE" w:rsidRPr="00663707" w:rsidRDefault="00E874DE" w:rsidP="00C931AB">
            <w:pPr>
              <w:ind w:left="28"/>
              <w:rPr>
                <w:rFonts w:ascii="Times New Roman" w:hAnsi="Times New Roman"/>
                <w:sz w:val="24"/>
                <w:szCs w:val="24"/>
              </w:rPr>
            </w:pPr>
          </w:p>
        </w:tc>
        <w:tc>
          <w:tcPr>
            <w:tcW w:w="527" w:type="dxa"/>
            <w:gridSpan w:val="3"/>
          </w:tcPr>
          <w:p w:rsidR="00E874DE" w:rsidRDefault="00E874DE" w:rsidP="00C931AB">
            <w:pPr>
              <w:ind w:left="28"/>
              <w:rPr>
                <w:rFonts w:ascii="Times New Roman" w:hAnsi="Times New Roman"/>
                <w:sz w:val="24"/>
                <w:szCs w:val="24"/>
              </w:rPr>
            </w:pPr>
          </w:p>
        </w:tc>
        <w:tc>
          <w:tcPr>
            <w:tcW w:w="1828" w:type="dxa"/>
            <w:gridSpan w:val="4"/>
          </w:tcPr>
          <w:p w:rsidR="00E874DE" w:rsidRPr="00663707" w:rsidRDefault="00E874DE" w:rsidP="00C931AB">
            <w:pPr>
              <w:ind w:left="28"/>
              <w:rPr>
                <w:rFonts w:ascii="Times New Roman" w:hAnsi="Times New Roman"/>
                <w:sz w:val="24"/>
                <w:szCs w:val="24"/>
              </w:rPr>
            </w:pPr>
            <w:r>
              <w:rPr>
                <w:rFonts w:ascii="Times New Roman" w:hAnsi="Times New Roman"/>
                <w:sz w:val="24"/>
                <w:szCs w:val="24"/>
              </w:rPr>
              <w:t>практическое</w:t>
            </w:r>
          </w:p>
        </w:tc>
        <w:tc>
          <w:tcPr>
            <w:tcW w:w="1931" w:type="dxa"/>
            <w:gridSpan w:val="2"/>
          </w:tcPr>
          <w:p w:rsidR="00E874DE" w:rsidRDefault="00E874DE" w:rsidP="00C931AB">
            <w:pPr>
              <w:ind w:left="28"/>
              <w:rPr>
                <w:rFonts w:ascii="Times New Roman" w:hAnsi="Times New Roman"/>
                <w:b/>
                <w:bCs/>
                <w:sz w:val="24"/>
                <w:szCs w:val="24"/>
              </w:rPr>
            </w:pPr>
          </w:p>
        </w:tc>
        <w:tc>
          <w:tcPr>
            <w:tcW w:w="1697" w:type="dxa"/>
          </w:tcPr>
          <w:p w:rsidR="00E874DE" w:rsidRDefault="00E874DE" w:rsidP="00C931AB">
            <w:pPr>
              <w:jc w:val="center"/>
              <w:rPr>
                <w:rFonts w:ascii="Times New Roman" w:hAnsi="Times New Roman"/>
                <w:bCs/>
                <w:color w:val="000000"/>
                <w:sz w:val="24"/>
                <w:szCs w:val="24"/>
                <w:lang w:eastAsia="ru-RU"/>
              </w:rPr>
            </w:pPr>
          </w:p>
        </w:tc>
      </w:tr>
      <w:tr w:rsidR="00E874DE" w:rsidRPr="00587E50" w:rsidTr="002562FA">
        <w:trPr>
          <w:trHeight w:val="1728"/>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19</w:t>
            </w:r>
          </w:p>
        </w:tc>
        <w:tc>
          <w:tcPr>
            <w:tcW w:w="4149" w:type="dxa"/>
            <w:gridSpan w:val="4"/>
          </w:tcPr>
          <w:p w:rsidR="00E874DE" w:rsidRPr="00663707" w:rsidRDefault="00E874DE" w:rsidP="00C931AB">
            <w:pPr>
              <w:ind w:left="28"/>
              <w:rPr>
                <w:rFonts w:ascii="Times New Roman" w:hAnsi="Times New Roman"/>
                <w:sz w:val="24"/>
                <w:szCs w:val="24"/>
              </w:rPr>
            </w:pPr>
            <w:r w:rsidRPr="00663707">
              <w:rPr>
                <w:rFonts w:ascii="Times New Roman" w:hAnsi="Times New Roman"/>
                <w:sz w:val="24"/>
                <w:szCs w:val="24"/>
                <w:bdr w:val="none" w:sz="0" w:space="0" w:color="auto" w:frame="1"/>
                <w:shd w:val="clear" w:color="auto" w:fill="FFFFFF"/>
              </w:rPr>
              <w:t>.</w:t>
            </w:r>
            <w:r>
              <w:rPr>
                <w:rFonts w:ascii="Times New Roman" w:hAnsi="Times New Roman"/>
                <w:sz w:val="24"/>
                <w:szCs w:val="24"/>
                <w:bdr w:val="none" w:sz="0" w:space="0" w:color="auto" w:frame="1"/>
                <w:shd w:val="clear" w:color="auto" w:fill="FFFFFF"/>
              </w:rPr>
              <w:t>Тема6.2</w:t>
            </w:r>
            <w:r w:rsidRPr="00663707">
              <w:rPr>
                <w:rFonts w:ascii="Times New Roman" w:hAnsi="Times New Roman"/>
                <w:sz w:val="24"/>
                <w:szCs w:val="24"/>
                <w:bdr w:val="none" w:sz="0" w:space="0" w:color="auto" w:frame="1"/>
                <w:shd w:val="clear" w:color="auto" w:fill="FFFFFF"/>
              </w:rPr>
              <w:t xml:space="preserve"> География отраслей вторичной сферы мирового хозяйства.</w:t>
            </w:r>
          </w:p>
          <w:p w:rsidR="00E874DE" w:rsidRDefault="00E874DE" w:rsidP="00C931AB">
            <w:pPr>
              <w:ind w:left="28"/>
            </w:pPr>
          </w:p>
        </w:tc>
        <w:tc>
          <w:tcPr>
            <w:tcW w:w="898" w:type="dxa"/>
            <w:gridSpan w:val="2"/>
          </w:tcPr>
          <w:p w:rsidR="00E874DE" w:rsidRPr="00A305E2" w:rsidRDefault="00E874DE" w:rsidP="00C931AB">
            <w:pPr>
              <w:ind w:left="28"/>
              <w:rPr>
                <w:rFonts w:ascii="Times New Roman" w:hAnsi="Times New Roman"/>
                <w:sz w:val="24"/>
                <w:szCs w:val="24"/>
              </w:rPr>
            </w:pPr>
            <w:r>
              <w:rPr>
                <w:rFonts w:ascii="Times New Roman" w:hAnsi="Times New Roman"/>
                <w:sz w:val="24"/>
                <w:szCs w:val="24"/>
              </w:rPr>
              <w:t>19</w:t>
            </w:r>
          </w:p>
        </w:tc>
        <w:tc>
          <w:tcPr>
            <w:tcW w:w="695" w:type="dxa"/>
            <w:gridSpan w:val="2"/>
          </w:tcPr>
          <w:p w:rsidR="00E874DE" w:rsidRPr="00A305E2"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Pr="00663707" w:rsidRDefault="00E874DE" w:rsidP="00C931AB">
            <w:pPr>
              <w:ind w:left="28"/>
              <w:rPr>
                <w:rFonts w:ascii="Times New Roman" w:hAnsi="Times New Roman"/>
                <w:sz w:val="24"/>
                <w:szCs w:val="24"/>
              </w:rPr>
            </w:pPr>
            <w:r w:rsidRPr="00663707">
              <w:rPr>
                <w:rFonts w:ascii="Times New Roman" w:hAnsi="Times New Roman"/>
                <w:sz w:val="24"/>
                <w:szCs w:val="24"/>
                <w:shd w:val="clear" w:color="auto" w:fill="FFFFFF"/>
              </w:rPr>
              <w:t>Определение особенностей размещения различных отраслей мирового хозяйства.</w:t>
            </w:r>
          </w:p>
        </w:tc>
        <w:tc>
          <w:tcPr>
            <w:tcW w:w="527" w:type="dxa"/>
            <w:gridSpan w:val="3"/>
          </w:tcPr>
          <w:p w:rsidR="00E874DE" w:rsidRPr="00663707" w:rsidRDefault="00E874DE" w:rsidP="00C931AB">
            <w:pPr>
              <w:ind w:left="28"/>
              <w:rPr>
                <w:rFonts w:ascii="Times New Roman" w:hAnsi="Times New Roman"/>
                <w:sz w:val="24"/>
                <w:szCs w:val="24"/>
              </w:rPr>
            </w:pPr>
            <w:r>
              <w:rPr>
                <w:rFonts w:ascii="Times New Roman" w:hAnsi="Times New Roman"/>
                <w:sz w:val="24"/>
                <w:szCs w:val="24"/>
              </w:rPr>
              <w:t>1</w:t>
            </w:r>
          </w:p>
        </w:tc>
        <w:tc>
          <w:tcPr>
            <w:tcW w:w="1828" w:type="dxa"/>
            <w:gridSpan w:val="4"/>
          </w:tcPr>
          <w:p w:rsidR="00E874DE" w:rsidRPr="00663707" w:rsidRDefault="00E874DE" w:rsidP="00C931AB">
            <w:pPr>
              <w:ind w:left="28"/>
              <w:rPr>
                <w:rFonts w:ascii="Times New Roman" w:hAnsi="Times New Roman"/>
                <w:sz w:val="24"/>
                <w:szCs w:val="24"/>
              </w:rPr>
            </w:pPr>
            <w:r>
              <w:rPr>
                <w:rFonts w:ascii="Times New Roman" w:hAnsi="Times New Roman"/>
                <w:sz w:val="24"/>
                <w:szCs w:val="24"/>
              </w:rPr>
              <w:t>теоретическое</w:t>
            </w:r>
          </w:p>
        </w:tc>
        <w:tc>
          <w:tcPr>
            <w:tcW w:w="1931" w:type="dxa"/>
            <w:gridSpan w:val="2"/>
          </w:tcPr>
          <w:p w:rsidR="00E874DE" w:rsidRDefault="00E874DE" w:rsidP="00C931AB">
            <w:pPr>
              <w:ind w:left="28"/>
              <w:rPr>
                <w:rFonts w:ascii="Times New Roman" w:hAnsi="Times New Roman"/>
                <w:b/>
                <w:bCs/>
                <w:sz w:val="24"/>
                <w:szCs w:val="24"/>
              </w:rPr>
            </w:pPr>
            <w:r>
              <w:rPr>
                <w:rFonts w:ascii="Times New Roman" w:hAnsi="Times New Roman"/>
                <w:bCs/>
                <w:color w:val="000000"/>
                <w:sz w:val="24"/>
                <w:szCs w:val="24"/>
                <w:lang w:eastAsia="ru-RU"/>
              </w:rPr>
              <w:t>ЛР1.ЛР2.ЛР3.ЛР4,ЛР5,МР1,МР2.МР3..ПР8,ПР10.ПР13,ПР14,ПР17.ПР18,ПР19.ПР20.ВЛР2,ВЛР5,ВЛР7,ВЛР8,ВЛР14,ВЛР22,ВЛР23,ВЛР25,ВЛР28</w:t>
            </w:r>
          </w:p>
        </w:tc>
        <w:tc>
          <w:tcPr>
            <w:tcW w:w="1697" w:type="dxa"/>
          </w:tcPr>
          <w:p w:rsidR="00E874DE" w:rsidRDefault="00E874DE" w:rsidP="00C931AB">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сообщение</w:t>
            </w:r>
          </w:p>
        </w:tc>
      </w:tr>
      <w:tr w:rsidR="00E874DE" w:rsidRPr="00587E50" w:rsidTr="002562FA">
        <w:trPr>
          <w:trHeight w:val="2118"/>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20</w:t>
            </w:r>
          </w:p>
        </w:tc>
        <w:tc>
          <w:tcPr>
            <w:tcW w:w="4149" w:type="dxa"/>
            <w:gridSpan w:val="4"/>
          </w:tcPr>
          <w:p w:rsidR="00E874DE" w:rsidRPr="00B060D3" w:rsidRDefault="00E874DE" w:rsidP="00B060D3">
            <w:pPr>
              <w:pStyle w:val="ConsPlusNormal"/>
              <w:spacing w:before="240"/>
              <w:ind w:firstLine="540"/>
              <w:rPr>
                <w:rFonts w:ascii="Times New Roman" w:hAnsi="Times New Roman" w:cs="Times New Roman"/>
                <w:sz w:val="24"/>
                <w:szCs w:val="24"/>
              </w:rPr>
            </w:pPr>
            <w:r w:rsidRPr="00B060D3">
              <w:rPr>
                <w:rFonts w:ascii="Times New Roman" w:hAnsi="Times New Roman" w:cs="Times New Roman"/>
                <w:b/>
                <w:bCs/>
                <w:sz w:val="24"/>
                <w:szCs w:val="24"/>
              </w:rPr>
              <w:t>Практическая</w:t>
            </w:r>
            <w:r w:rsidRPr="00B060D3">
              <w:rPr>
                <w:rFonts w:ascii="Times New Roman" w:hAnsi="Times New Roman" w:cs="Times New Roman"/>
                <w:sz w:val="24"/>
                <w:szCs w:val="24"/>
              </w:rPr>
              <w:t xml:space="preserve"> </w:t>
            </w:r>
            <w:r w:rsidRPr="00B060D3">
              <w:rPr>
                <w:rFonts w:ascii="Times New Roman" w:hAnsi="Times New Roman" w:cs="Times New Roman"/>
                <w:b/>
                <w:bCs/>
                <w:sz w:val="24"/>
                <w:szCs w:val="24"/>
              </w:rPr>
              <w:t>работа</w:t>
            </w:r>
            <w:r>
              <w:rPr>
                <w:rFonts w:ascii="Times New Roman" w:hAnsi="Times New Roman" w:cs="Times New Roman"/>
                <w:b/>
                <w:bCs/>
                <w:sz w:val="24"/>
                <w:szCs w:val="24"/>
              </w:rPr>
              <w:t xml:space="preserve"> №9 </w:t>
            </w:r>
            <w:r w:rsidRPr="00B060D3">
              <w:rPr>
                <w:rFonts w:ascii="Times New Roman" w:hAnsi="Times New Roman" w:cs="Times New Roman"/>
                <w:sz w:val="24"/>
                <w:szCs w:val="24"/>
              </w:rPr>
              <w:t>. "Представление в виде диаграмм данных о динамике изменения объемов и структуры производства электроэнергии в мире".</w:t>
            </w:r>
          </w:p>
          <w:p w:rsidR="00E874DE" w:rsidRPr="00663707" w:rsidRDefault="00E874DE" w:rsidP="00C931AB">
            <w:pPr>
              <w:ind w:left="28"/>
              <w:rPr>
                <w:rFonts w:ascii="Times New Roman" w:hAnsi="Times New Roman"/>
                <w:sz w:val="24"/>
                <w:szCs w:val="24"/>
                <w:bdr w:val="none" w:sz="0" w:space="0" w:color="auto" w:frame="1"/>
                <w:shd w:val="clear" w:color="auto" w:fill="FFFFFF"/>
              </w:rPr>
            </w:pP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20</w:t>
            </w: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Default="00E874DE" w:rsidP="00C931AB">
            <w:pPr>
              <w:ind w:left="28"/>
              <w:rPr>
                <w:rFonts w:ascii="Times New Roman" w:hAnsi="Times New Roman"/>
                <w:sz w:val="24"/>
                <w:szCs w:val="24"/>
                <w:shd w:val="clear" w:color="auto" w:fill="FFFFFF"/>
              </w:rPr>
            </w:pPr>
          </w:p>
          <w:p w:rsidR="00E874DE" w:rsidRDefault="00E874DE" w:rsidP="00C931AB">
            <w:pPr>
              <w:ind w:left="28"/>
              <w:rPr>
                <w:rFonts w:ascii="Times New Roman" w:hAnsi="Times New Roman"/>
                <w:sz w:val="24"/>
                <w:szCs w:val="24"/>
                <w:shd w:val="clear" w:color="auto" w:fill="FFFFFF"/>
              </w:rPr>
            </w:pPr>
          </w:p>
          <w:p w:rsidR="00E874DE" w:rsidRDefault="00E874DE" w:rsidP="00C931AB">
            <w:pPr>
              <w:ind w:left="28"/>
              <w:rPr>
                <w:rFonts w:ascii="Times New Roman" w:hAnsi="Times New Roman"/>
                <w:sz w:val="24"/>
                <w:szCs w:val="24"/>
                <w:shd w:val="clear" w:color="auto" w:fill="FFFFFF"/>
              </w:rPr>
            </w:pPr>
          </w:p>
          <w:p w:rsidR="00E874DE" w:rsidRPr="00663707" w:rsidRDefault="00E874DE" w:rsidP="00C931AB">
            <w:pPr>
              <w:ind w:left="28"/>
              <w:rPr>
                <w:rFonts w:ascii="Times New Roman" w:hAnsi="Times New Roman"/>
                <w:sz w:val="24"/>
                <w:szCs w:val="24"/>
                <w:shd w:val="clear" w:color="auto" w:fill="FFFFFF"/>
              </w:rPr>
            </w:pPr>
          </w:p>
        </w:tc>
        <w:tc>
          <w:tcPr>
            <w:tcW w:w="527" w:type="dxa"/>
            <w:gridSpan w:val="3"/>
          </w:tcPr>
          <w:p w:rsidR="00E874DE" w:rsidRDefault="00E874DE" w:rsidP="00C931AB">
            <w:pPr>
              <w:ind w:left="28"/>
              <w:rPr>
                <w:rFonts w:ascii="Times New Roman" w:hAnsi="Times New Roman"/>
                <w:sz w:val="24"/>
                <w:szCs w:val="24"/>
              </w:rPr>
            </w:pPr>
          </w:p>
        </w:tc>
        <w:tc>
          <w:tcPr>
            <w:tcW w:w="1828" w:type="dxa"/>
            <w:gridSpan w:val="4"/>
          </w:tcPr>
          <w:p w:rsidR="00E874DE" w:rsidRDefault="00E874DE" w:rsidP="00C931AB">
            <w:pPr>
              <w:ind w:left="28"/>
              <w:rPr>
                <w:rFonts w:ascii="Times New Roman" w:hAnsi="Times New Roman"/>
                <w:sz w:val="24"/>
                <w:szCs w:val="24"/>
              </w:rPr>
            </w:pPr>
            <w:r>
              <w:rPr>
                <w:rFonts w:ascii="Times New Roman" w:hAnsi="Times New Roman"/>
                <w:sz w:val="24"/>
                <w:szCs w:val="24"/>
              </w:rPr>
              <w:t>практическое</w:t>
            </w:r>
          </w:p>
        </w:tc>
        <w:tc>
          <w:tcPr>
            <w:tcW w:w="1931" w:type="dxa"/>
            <w:gridSpan w:val="2"/>
          </w:tcPr>
          <w:p w:rsidR="00E874DE" w:rsidRDefault="00E874DE" w:rsidP="00C931AB">
            <w:pPr>
              <w:ind w:left="28"/>
              <w:rPr>
                <w:rFonts w:ascii="Times New Roman" w:hAnsi="Times New Roman"/>
                <w:b/>
                <w:bCs/>
                <w:sz w:val="24"/>
                <w:szCs w:val="24"/>
              </w:rPr>
            </w:pPr>
          </w:p>
        </w:tc>
        <w:tc>
          <w:tcPr>
            <w:tcW w:w="1697" w:type="dxa"/>
          </w:tcPr>
          <w:p w:rsidR="00E874DE" w:rsidRDefault="00E874DE" w:rsidP="00C931AB">
            <w:pPr>
              <w:jc w:val="center"/>
              <w:rPr>
                <w:rFonts w:ascii="Times New Roman" w:hAnsi="Times New Roman"/>
                <w:bCs/>
                <w:color w:val="000000"/>
                <w:sz w:val="24"/>
                <w:szCs w:val="24"/>
                <w:lang w:eastAsia="ru-RU"/>
              </w:rPr>
            </w:pPr>
          </w:p>
        </w:tc>
      </w:tr>
      <w:tr w:rsidR="00E874DE" w:rsidRPr="00587E50" w:rsidTr="002562FA">
        <w:trPr>
          <w:trHeight w:val="1288"/>
        </w:trPr>
        <w:tc>
          <w:tcPr>
            <w:tcW w:w="656" w:type="dxa"/>
          </w:tcPr>
          <w:p w:rsidR="00E874DE" w:rsidRDefault="00E874DE" w:rsidP="00B060D3">
            <w:pPr>
              <w:rPr>
                <w:rFonts w:ascii="Times New Roman" w:hAnsi="Times New Roman"/>
                <w:bCs/>
                <w:color w:val="000000"/>
                <w:sz w:val="24"/>
                <w:szCs w:val="24"/>
                <w:lang w:eastAsia="ru-RU"/>
              </w:rPr>
            </w:pPr>
            <w:r>
              <w:rPr>
                <w:rFonts w:ascii="Times New Roman" w:hAnsi="Times New Roman"/>
                <w:bCs/>
                <w:color w:val="000000"/>
                <w:sz w:val="24"/>
                <w:szCs w:val="24"/>
                <w:lang w:eastAsia="ru-RU"/>
              </w:rPr>
              <w:t>21</w:t>
            </w:r>
          </w:p>
          <w:p w:rsidR="00E874DE" w:rsidRDefault="00E874DE" w:rsidP="00E261E9">
            <w:pPr>
              <w:rPr>
                <w:rFonts w:ascii="Times New Roman" w:hAnsi="Times New Roman"/>
                <w:bCs/>
                <w:color w:val="000000"/>
                <w:sz w:val="24"/>
                <w:szCs w:val="24"/>
                <w:lang w:eastAsia="ru-RU"/>
              </w:rPr>
            </w:pPr>
          </w:p>
          <w:p w:rsidR="00E874DE" w:rsidRDefault="00E874DE" w:rsidP="00E261E9">
            <w:pPr>
              <w:rPr>
                <w:rFonts w:ascii="Times New Roman" w:hAnsi="Times New Roman"/>
                <w:bCs/>
                <w:color w:val="000000"/>
                <w:sz w:val="24"/>
                <w:szCs w:val="24"/>
                <w:lang w:eastAsia="ru-RU"/>
              </w:rPr>
            </w:pPr>
          </w:p>
        </w:tc>
        <w:tc>
          <w:tcPr>
            <w:tcW w:w="4149" w:type="dxa"/>
            <w:gridSpan w:val="4"/>
          </w:tcPr>
          <w:p w:rsidR="00E874DE" w:rsidRPr="00663707" w:rsidRDefault="00E874DE" w:rsidP="00C931AB">
            <w:pPr>
              <w:ind w:left="28"/>
              <w:rPr>
                <w:rFonts w:ascii="Times New Roman" w:hAnsi="Times New Roman"/>
                <w:sz w:val="24"/>
                <w:szCs w:val="24"/>
                <w:bdr w:val="none" w:sz="0" w:space="0" w:color="auto" w:frame="1"/>
                <w:shd w:val="clear" w:color="auto" w:fill="FFFFFF"/>
              </w:rPr>
            </w:pPr>
            <w:r>
              <w:rPr>
                <w:rFonts w:ascii="Times New Roman" w:hAnsi="Times New Roman"/>
                <w:sz w:val="24"/>
                <w:szCs w:val="24"/>
                <w:shd w:val="clear" w:color="auto" w:fill="FFFFFF"/>
              </w:rPr>
              <w:t>Тема6.3</w:t>
            </w:r>
            <w:r w:rsidRPr="00663707">
              <w:rPr>
                <w:rFonts w:ascii="Times New Roman" w:hAnsi="Times New Roman"/>
                <w:sz w:val="24"/>
                <w:szCs w:val="24"/>
                <w:shd w:val="clear" w:color="auto" w:fill="FFFFFF"/>
              </w:rPr>
              <w:t xml:space="preserve">География отраслей третичной сферы мирового хозяйства. </w:t>
            </w:r>
            <w:r>
              <w:rPr>
                <w:rFonts w:ascii="Times New Roman" w:hAnsi="Times New Roman"/>
                <w:sz w:val="24"/>
                <w:szCs w:val="24"/>
                <w:shd w:val="clear" w:color="auto" w:fill="FFFFFF"/>
              </w:rPr>
              <w:t>(</w:t>
            </w:r>
            <w:r w:rsidRPr="00663707">
              <w:rPr>
                <w:rFonts w:ascii="Times New Roman" w:hAnsi="Times New Roman"/>
                <w:sz w:val="24"/>
                <w:szCs w:val="24"/>
                <w:shd w:val="clear" w:color="auto" w:fill="FFFFFF"/>
              </w:rPr>
              <w:t>Транспортный комплекс</w:t>
            </w:r>
            <w:r>
              <w:rPr>
                <w:rFonts w:ascii="Times New Roman" w:hAnsi="Times New Roman"/>
                <w:sz w:val="24"/>
                <w:szCs w:val="24"/>
                <w:shd w:val="clear" w:color="auto" w:fill="FFFFFF"/>
              </w:rPr>
              <w:t>.)</w:t>
            </w:r>
          </w:p>
        </w:tc>
        <w:tc>
          <w:tcPr>
            <w:tcW w:w="898" w:type="dxa"/>
            <w:gridSpan w:val="2"/>
          </w:tcPr>
          <w:p w:rsidR="00E874DE" w:rsidRDefault="00E874DE" w:rsidP="00B060D3">
            <w:pPr>
              <w:ind w:left="28"/>
              <w:rPr>
                <w:rFonts w:ascii="Times New Roman" w:hAnsi="Times New Roman"/>
                <w:sz w:val="24"/>
                <w:szCs w:val="24"/>
              </w:rPr>
            </w:pPr>
            <w:r>
              <w:rPr>
                <w:rFonts w:ascii="Times New Roman" w:hAnsi="Times New Roman"/>
                <w:sz w:val="24"/>
                <w:szCs w:val="24"/>
              </w:rPr>
              <w:t>21</w:t>
            </w:r>
          </w:p>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tc>
        <w:tc>
          <w:tcPr>
            <w:tcW w:w="2895" w:type="dxa"/>
            <w:gridSpan w:val="5"/>
          </w:tcPr>
          <w:p w:rsidR="00E874DE" w:rsidRDefault="00E874DE" w:rsidP="00C931AB">
            <w:pPr>
              <w:ind w:left="28"/>
              <w:rPr>
                <w:rFonts w:ascii="Times New Roman" w:hAnsi="Times New Roman"/>
                <w:sz w:val="24"/>
                <w:szCs w:val="24"/>
              </w:rPr>
            </w:pPr>
            <w:r w:rsidRPr="00663707">
              <w:rPr>
                <w:rFonts w:ascii="Times New Roman" w:hAnsi="Times New Roman"/>
                <w:sz w:val="24"/>
                <w:szCs w:val="24"/>
              </w:rPr>
              <w:t>Мировой транспорт</w:t>
            </w:r>
          </w:p>
          <w:p w:rsidR="00E874DE" w:rsidRDefault="00E874DE" w:rsidP="00C931AB">
            <w:pPr>
              <w:ind w:left="28"/>
              <w:rPr>
                <w:rFonts w:ascii="Times New Roman" w:hAnsi="Times New Roman"/>
                <w:sz w:val="24"/>
                <w:szCs w:val="24"/>
              </w:rPr>
            </w:pPr>
          </w:p>
          <w:p w:rsidR="00E874DE" w:rsidRPr="00FC17CD" w:rsidRDefault="00E874DE" w:rsidP="00C931AB">
            <w:pPr>
              <w:ind w:left="28"/>
              <w:rPr>
                <w:rFonts w:ascii="Times New Roman" w:hAnsi="Times New Roman"/>
                <w:b/>
                <w:bCs/>
                <w:sz w:val="24"/>
                <w:szCs w:val="24"/>
                <w:shd w:val="clear" w:color="auto" w:fill="FFFFFF"/>
              </w:rPr>
            </w:pPr>
          </w:p>
        </w:tc>
        <w:tc>
          <w:tcPr>
            <w:tcW w:w="527" w:type="dxa"/>
            <w:gridSpan w:val="3"/>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1828" w:type="dxa"/>
            <w:gridSpan w:val="4"/>
          </w:tcPr>
          <w:p w:rsidR="00E874DE" w:rsidRDefault="00E874DE" w:rsidP="00B060D3">
            <w:pPr>
              <w:ind w:left="28"/>
              <w:rPr>
                <w:rFonts w:ascii="Times New Roman" w:hAnsi="Times New Roman"/>
                <w:sz w:val="24"/>
                <w:szCs w:val="24"/>
              </w:rPr>
            </w:pPr>
            <w:r>
              <w:rPr>
                <w:rFonts w:ascii="Times New Roman" w:hAnsi="Times New Roman"/>
                <w:sz w:val="24"/>
                <w:szCs w:val="24"/>
              </w:rPr>
              <w:t>Теоретическое</w:t>
            </w:r>
          </w:p>
          <w:p w:rsidR="00E874DE" w:rsidRDefault="00E874DE" w:rsidP="00B060D3">
            <w:pPr>
              <w:ind w:left="28"/>
              <w:rPr>
                <w:rFonts w:ascii="Times New Roman" w:hAnsi="Times New Roman"/>
                <w:sz w:val="24"/>
                <w:szCs w:val="24"/>
              </w:rPr>
            </w:pPr>
          </w:p>
          <w:p w:rsidR="00E874DE" w:rsidRDefault="00E874DE" w:rsidP="00B060D3">
            <w:pPr>
              <w:ind w:left="28"/>
              <w:rPr>
                <w:rFonts w:ascii="Times New Roman" w:hAnsi="Times New Roman"/>
                <w:sz w:val="24"/>
                <w:szCs w:val="24"/>
              </w:rPr>
            </w:pPr>
          </w:p>
        </w:tc>
        <w:tc>
          <w:tcPr>
            <w:tcW w:w="1931" w:type="dxa"/>
            <w:gridSpan w:val="2"/>
          </w:tcPr>
          <w:p w:rsidR="00E874DE" w:rsidRDefault="00E874DE" w:rsidP="00C931AB">
            <w:pPr>
              <w:jc w:val="center"/>
              <w:rPr>
                <w:rFonts w:ascii="Times New Roman" w:hAnsi="Times New Roman"/>
                <w:b/>
                <w:bCs/>
                <w:sz w:val="24"/>
                <w:szCs w:val="24"/>
              </w:rPr>
            </w:pPr>
            <w:r>
              <w:rPr>
                <w:rFonts w:ascii="Times New Roman" w:hAnsi="Times New Roman"/>
                <w:bCs/>
                <w:color w:val="000000"/>
                <w:sz w:val="24"/>
                <w:szCs w:val="24"/>
                <w:lang w:eastAsia="ru-RU"/>
              </w:rPr>
              <w:t>ЛР1.ЛР2.ЛР3.ЛР4,ЛР5,МР1,МР2.МР3..ПР8,ПР10.ПР13,ПР14,ПР17.ПР18,ПР19.ПР20.ВЛР2,ВЛР5,ВЛР7,ВЛР8,ВЛР14,ВЛР22,ВЛР23,ВЛР25,ВЛР28</w:t>
            </w:r>
          </w:p>
        </w:tc>
        <w:tc>
          <w:tcPr>
            <w:tcW w:w="1697" w:type="dxa"/>
          </w:tcPr>
          <w:p w:rsidR="00E874DE" w:rsidRDefault="00E874DE" w:rsidP="00C931AB">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Работа по карте</w:t>
            </w:r>
          </w:p>
        </w:tc>
      </w:tr>
      <w:tr w:rsidR="00E874DE" w:rsidRPr="00587E50" w:rsidTr="002615E9">
        <w:trPr>
          <w:trHeight w:val="174"/>
        </w:trPr>
        <w:tc>
          <w:tcPr>
            <w:tcW w:w="656" w:type="dxa"/>
          </w:tcPr>
          <w:p w:rsidR="00E874DE" w:rsidRDefault="00E874DE" w:rsidP="00E261E9">
            <w:pPr>
              <w:rPr>
                <w:rFonts w:ascii="Times New Roman" w:hAnsi="Times New Roman"/>
                <w:bCs/>
                <w:color w:val="000000"/>
                <w:sz w:val="24"/>
                <w:szCs w:val="24"/>
                <w:lang w:eastAsia="ru-RU"/>
              </w:rPr>
            </w:pPr>
          </w:p>
          <w:p w:rsidR="00E874DE" w:rsidRDefault="00E874DE" w:rsidP="00E261E9">
            <w:pPr>
              <w:rPr>
                <w:rFonts w:ascii="Times New Roman" w:hAnsi="Times New Roman"/>
                <w:bCs/>
                <w:color w:val="000000"/>
                <w:sz w:val="24"/>
                <w:szCs w:val="24"/>
                <w:lang w:eastAsia="ru-RU"/>
              </w:rPr>
            </w:pPr>
            <w:r>
              <w:rPr>
                <w:rFonts w:ascii="Times New Roman" w:hAnsi="Times New Roman"/>
                <w:bCs/>
                <w:color w:val="000000"/>
                <w:sz w:val="24"/>
                <w:szCs w:val="24"/>
                <w:lang w:eastAsia="ru-RU"/>
              </w:rPr>
              <w:t>22</w:t>
            </w:r>
          </w:p>
        </w:tc>
        <w:tc>
          <w:tcPr>
            <w:tcW w:w="4149" w:type="dxa"/>
            <w:gridSpan w:val="4"/>
          </w:tcPr>
          <w:p w:rsidR="00E874DE" w:rsidRDefault="00E874DE" w:rsidP="00C931AB">
            <w:pPr>
              <w:ind w:left="28"/>
              <w:rPr>
                <w:rFonts w:ascii="Times New Roman" w:hAnsi="Times New Roman"/>
                <w:sz w:val="24"/>
                <w:szCs w:val="24"/>
                <w:shd w:val="clear" w:color="auto" w:fill="FFFFFF"/>
              </w:rPr>
            </w:pPr>
          </w:p>
          <w:p w:rsidR="00E874DE" w:rsidRPr="002615E9" w:rsidRDefault="00E874DE" w:rsidP="002615E9">
            <w:pPr>
              <w:pStyle w:val="ConsPlusNormal"/>
              <w:spacing w:before="240"/>
              <w:ind w:firstLine="540"/>
              <w:jc w:val="both"/>
              <w:rPr>
                <w:rFonts w:ascii="Times New Roman" w:hAnsi="Times New Roman" w:cs="Times New Roman"/>
                <w:sz w:val="24"/>
                <w:szCs w:val="24"/>
                <w:shd w:val="clear" w:color="auto" w:fill="FFFFFF"/>
              </w:rPr>
            </w:pPr>
            <w:r w:rsidRPr="002615E9">
              <w:rPr>
                <w:rFonts w:ascii="Times New Roman" w:hAnsi="Times New Roman" w:cs="Times New Roman"/>
                <w:b/>
                <w:bCs/>
                <w:sz w:val="24"/>
                <w:szCs w:val="24"/>
              </w:rPr>
              <w:t>Практическая работа№10</w:t>
            </w:r>
            <w:r w:rsidRPr="002615E9">
              <w:rPr>
                <w:rFonts w:ascii="Times New Roman" w:hAnsi="Times New Roman" w:cs="Times New Roman"/>
                <w:sz w:val="24"/>
                <w:szCs w:val="24"/>
              </w:rPr>
              <w:t xml:space="preserve">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p w:rsidR="00E874DE" w:rsidRDefault="00E874DE" w:rsidP="00C931AB">
            <w:pPr>
              <w:ind w:left="28"/>
              <w:rPr>
                <w:rFonts w:ascii="Times New Roman" w:hAnsi="Times New Roman"/>
                <w:sz w:val="24"/>
                <w:szCs w:val="24"/>
                <w:shd w:val="clear" w:color="auto" w:fill="FFFFFF"/>
              </w:rPr>
            </w:pP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22</w:t>
            </w:r>
          </w:p>
          <w:p w:rsidR="00E874DE" w:rsidRDefault="00E874DE" w:rsidP="00C931AB">
            <w:pPr>
              <w:ind w:left="28"/>
              <w:rPr>
                <w:rFonts w:ascii="Times New Roman" w:hAnsi="Times New Roman"/>
                <w:sz w:val="24"/>
                <w:szCs w:val="24"/>
              </w:rPr>
            </w:pP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tc>
        <w:tc>
          <w:tcPr>
            <w:tcW w:w="2895" w:type="dxa"/>
            <w:gridSpan w:val="5"/>
          </w:tcPr>
          <w:p w:rsidR="00E874DE" w:rsidRPr="00663707" w:rsidRDefault="00E874DE" w:rsidP="00C931AB">
            <w:pPr>
              <w:ind w:left="28"/>
              <w:rPr>
                <w:rFonts w:ascii="Times New Roman" w:hAnsi="Times New Roman"/>
                <w:sz w:val="24"/>
                <w:szCs w:val="24"/>
              </w:rPr>
            </w:pPr>
          </w:p>
        </w:tc>
        <w:tc>
          <w:tcPr>
            <w:tcW w:w="527" w:type="dxa"/>
            <w:gridSpan w:val="3"/>
          </w:tcPr>
          <w:p w:rsidR="00E874DE" w:rsidRDefault="00E874DE" w:rsidP="00C931AB">
            <w:pPr>
              <w:ind w:left="28"/>
              <w:rPr>
                <w:rFonts w:ascii="Times New Roman" w:hAnsi="Times New Roman"/>
                <w:sz w:val="24"/>
                <w:szCs w:val="24"/>
              </w:rPr>
            </w:pPr>
          </w:p>
        </w:tc>
        <w:tc>
          <w:tcPr>
            <w:tcW w:w="1828" w:type="dxa"/>
            <w:gridSpan w:val="4"/>
          </w:tcPr>
          <w:p w:rsidR="00E874DE" w:rsidRDefault="00E874DE" w:rsidP="00B060D3">
            <w:pPr>
              <w:ind w:left="28"/>
              <w:rPr>
                <w:rFonts w:ascii="Times New Roman" w:hAnsi="Times New Roman"/>
                <w:sz w:val="24"/>
                <w:szCs w:val="24"/>
              </w:rPr>
            </w:pPr>
            <w:r>
              <w:rPr>
                <w:rFonts w:ascii="Times New Roman" w:hAnsi="Times New Roman"/>
                <w:sz w:val="24"/>
                <w:szCs w:val="24"/>
              </w:rPr>
              <w:t>практическое</w:t>
            </w:r>
          </w:p>
        </w:tc>
        <w:tc>
          <w:tcPr>
            <w:tcW w:w="1931" w:type="dxa"/>
            <w:gridSpan w:val="2"/>
          </w:tcPr>
          <w:p w:rsidR="00E874DE" w:rsidRDefault="00E874DE" w:rsidP="00C931AB">
            <w:pPr>
              <w:jc w:val="center"/>
              <w:rPr>
                <w:rFonts w:ascii="Times New Roman" w:hAnsi="Times New Roman"/>
                <w:b/>
                <w:bCs/>
                <w:sz w:val="24"/>
                <w:szCs w:val="24"/>
              </w:rPr>
            </w:pPr>
          </w:p>
        </w:tc>
        <w:tc>
          <w:tcPr>
            <w:tcW w:w="1697" w:type="dxa"/>
          </w:tcPr>
          <w:p w:rsidR="00E874DE" w:rsidRDefault="00E874DE" w:rsidP="00C931AB">
            <w:pPr>
              <w:jc w:val="center"/>
              <w:rPr>
                <w:rFonts w:ascii="Times New Roman" w:hAnsi="Times New Roman"/>
                <w:bCs/>
                <w:color w:val="000000"/>
                <w:sz w:val="24"/>
                <w:szCs w:val="24"/>
                <w:lang w:eastAsia="ru-RU"/>
              </w:rPr>
            </w:pPr>
          </w:p>
        </w:tc>
      </w:tr>
      <w:tr w:rsidR="00E874DE" w:rsidRPr="00587E50" w:rsidTr="00771AB7">
        <w:trPr>
          <w:trHeight w:val="569"/>
        </w:trPr>
        <w:tc>
          <w:tcPr>
            <w:tcW w:w="656" w:type="dxa"/>
          </w:tcPr>
          <w:p w:rsidR="00E874DE" w:rsidRDefault="00E874DE" w:rsidP="00C931AB">
            <w:pPr>
              <w:rPr>
                <w:rFonts w:ascii="Times New Roman" w:hAnsi="Times New Roman"/>
                <w:bCs/>
                <w:color w:val="000000"/>
                <w:sz w:val="24"/>
                <w:szCs w:val="24"/>
                <w:lang w:eastAsia="ru-RU"/>
              </w:rPr>
            </w:pPr>
          </w:p>
          <w:p w:rsidR="00E874DE" w:rsidRDefault="00E874DE" w:rsidP="00C931AB">
            <w:pPr>
              <w:rPr>
                <w:rFonts w:ascii="Times New Roman" w:hAnsi="Times New Roman"/>
                <w:bCs/>
                <w:color w:val="000000"/>
                <w:sz w:val="24"/>
                <w:szCs w:val="24"/>
                <w:lang w:eastAsia="ru-RU"/>
              </w:rPr>
            </w:pPr>
          </w:p>
          <w:p w:rsidR="00E874DE" w:rsidRDefault="00E874DE" w:rsidP="00C931AB">
            <w:pPr>
              <w:rPr>
                <w:rFonts w:ascii="Times New Roman" w:hAnsi="Times New Roman"/>
                <w:bCs/>
                <w:color w:val="000000"/>
                <w:sz w:val="24"/>
                <w:szCs w:val="24"/>
                <w:lang w:eastAsia="ru-RU"/>
              </w:rPr>
            </w:pPr>
          </w:p>
        </w:tc>
        <w:tc>
          <w:tcPr>
            <w:tcW w:w="12923" w:type="dxa"/>
            <w:gridSpan w:val="22"/>
          </w:tcPr>
          <w:p w:rsidR="00E874DE" w:rsidRDefault="00E874DE" w:rsidP="00C931AB">
            <w:pPr>
              <w:ind w:left="28"/>
              <w:rPr>
                <w:rFonts w:ascii="Times New Roman" w:hAnsi="Times New Roman"/>
                <w:b/>
                <w:bCs/>
                <w:sz w:val="24"/>
                <w:szCs w:val="24"/>
              </w:rPr>
            </w:pPr>
            <w:r>
              <w:rPr>
                <w:rFonts w:ascii="Times New Roman" w:hAnsi="Times New Roman"/>
                <w:b/>
                <w:bCs/>
                <w:sz w:val="24"/>
                <w:szCs w:val="24"/>
              </w:rPr>
              <w:t xml:space="preserve">                                                                                   </w:t>
            </w:r>
            <w:r w:rsidRPr="00FC17CD">
              <w:rPr>
                <w:rFonts w:ascii="Times New Roman" w:hAnsi="Times New Roman"/>
                <w:b/>
                <w:bCs/>
                <w:sz w:val="24"/>
                <w:szCs w:val="24"/>
              </w:rPr>
              <w:t xml:space="preserve">7 раздел </w:t>
            </w:r>
            <w:r>
              <w:rPr>
                <w:rFonts w:ascii="Times New Roman" w:hAnsi="Times New Roman"/>
                <w:b/>
                <w:bCs/>
                <w:sz w:val="24"/>
                <w:szCs w:val="24"/>
              </w:rPr>
              <w:t>Р</w:t>
            </w:r>
            <w:r w:rsidRPr="00FC17CD">
              <w:rPr>
                <w:rFonts w:ascii="Times New Roman" w:hAnsi="Times New Roman"/>
                <w:b/>
                <w:bCs/>
                <w:sz w:val="24"/>
                <w:szCs w:val="24"/>
              </w:rPr>
              <w:t>егионы и страны</w:t>
            </w:r>
            <w:r>
              <w:rPr>
                <w:rFonts w:ascii="Times New Roman" w:hAnsi="Times New Roman"/>
                <w:b/>
                <w:bCs/>
                <w:sz w:val="24"/>
                <w:szCs w:val="24"/>
              </w:rPr>
              <w:t>.</w:t>
            </w:r>
          </w:p>
        </w:tc>
        <w:tc>
          <w:tcPr>
            <w:tcW w:w="1697" w:type="dxa"/>
          </w:tcPr>
          <w:p w:rsidR="00E874DE" w:rsidRDefault="00E874DE" w:rsidP="00C931AB">
            <w:pPr>
              <w:jc w:val="center"/>
              <w:rPr>
                <w:rFonts w:ascii="Times New Roman" w:hAnsi="Times New Roman"/>
                <w:bCs/>
                <w:color w:val="000000"/>
                <w:sz w:val="24"/>
                <w:szCs w:val="24"/>
                <w:lang w:eastAsia="ru-RU"/>
              </w:rPr>
            </w:pPr>
          </w:p>
        </w:tc>
      </w:tr>
      <w:tr w:rsidR="00E874DE" w:rsidRPr="00587E50" w:rsidTr="002562FA">
        <w:trPr>
          <w:trHeight w:val="949"/>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23</w:t>
            </w:r>
          </w:p>
        </w:tc>
        <w:tc>
          <w:tcPr>
            <w:tcW w:w="4149" w:type="dxa"/>
            <w:gridSpan w:val="4"/>
          </w:tcPr>
          <w:p w:rsidR="00E874DE" w:rsidRPr="00E261E9" w:rsidRDefault="00E874DE" w:rsidP="00C931AB">
            <w:pPr>
              <w:ind w:left="28"/>
              <w:rPr>
                <w:rFonts w:ascii="Times New Roman" w:hAnsi="Times New Roman"/>
                <w:sz w:val="24"/>
                <w:szCs w:val="24"/>
                <w:shd w:val="clear" w:color="auto" w:fill="FFFFFF"/>
              </w:rPr>
            </w:pPr>
            <w:r>
              <w:rPr>
                <w:rFonts w:ascii="Times New Roman" w:hAnsi="Times New Roman"/>
                <w:sz w:val="24"/>
                <w:szCs w:val="24"/>
              </w:rPr>
              <w:t>Тема7.1</w:t>
            </w:r>
            <w:r w:rsidRPr="00E261E9">
              <w:rPr>
                <w:rFonts w:ascii="Times New Roman" w:hAnsi="Times New Roman"/>
                <w:sz w:val="24"/>
                <w:szCs w:val="24"/>
              </w:rPr>
              <w:t>Регионы мира. Зарубежная Европа.</w:t>
            </w:r>
          </w:p>
          <w:p w:rsidR="00E874DE" w:rsidRDefault="00E874DE" w:rsidP="00C931AB">
            <w:pPr>
              <w:ind w:left="28"/>
              <w:rPr>
                <w:rFonts w:ascii="Times New Roman" w:hAnsi="Times New Roman"/>
                <w:sz w:val="24"/>
                <w:szCs w:val="24"/>
                <w:shd w:val="clear" w:color="auto" w:fill="FFFFFF"/>
              </w:rPr>
            </w:pP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23</w:t>
            </w: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Pr="00E261E9" w:rsidRDefault="00E874DE" w:rsidP="00E261E9">
            <w:pPr>
              <w:pStyle w:val="ConsPlusNormal"/>
              <w:spacing w:before="240"/>
              <w:ind w:firstLine="540"/>
              <w:jc w:val="both"/>
              <w:rPr>
                <w:rFonts w:ascii="Times New Roman" w:hAnsi="Times New Roman" w:cs="Times New Roman"/>
                <w:sz w:val="24"/>
                <w:szCs w:val="24"/>
              </w:rPr>
            </w:pPr>
            <w:r w:rsidRPr="00E261E9">
              <w:rPr>
                <w:rFonts w:ascii="Times New Roman" w:hAnsi="Times New Roman" w:cs="Times New Roman"/>
                <w:sz w:val="24"/>
                <w:szCs w:val="24"/>
              </w:rPr>
              <w:t>Геополитические проблемы региона.</w:t>
            </w:r>
          </w:p>
          <w:p w:rsidR="00E874DE" w:rsidRPr="00663707" w:rsidRDefault="00E874DE" w:rsidP="00C931AB">
            <w:pPr>
              <w:ind w:left="28"/>
              <w:rPr>
                <w:rFonts w:ascii="Times New Roman" w:hAnsi="Times New Roman"/>
                <w:sz w:val="24"/>
                <w:szCs w:val="24"/>
              </w:rPr>
            </w:pPr>
          </w:p>
        </w:tc>
        <w:tc>
          <w:tcPr>
            <w:tcW w:w="527" w:type="dxa"/>
            <w:gridSpan w:val="3"/>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1828" w:type="dxa"/>
            <w:gridSpan w:val="4"/>
          </w:tcPr>
          <w:p w:rsidR="00E874DE" w:rsidRDefault="00E874DE" w:rsidP="00C931AB">
            <w:pPr>
              <w:ind w:left="28"/>
              <w:rPr>
                <w:rFonts w:ascii="Times New Roman" w:hAnsi="Times New Roman"/>
                <w:sz w:val="24"/>
                <w:szCs w:val="24"/>
              </w:rPr>
            </w:pPr>
            <w:r>
              <w:rPr>
                <w:rFonts w:ascii="Times New Roman" w:hAnsi="Times New Roman"/>
                <w:sz w:val="24"/>
                <w:szCs w:val="24"/>
              </w:rPr>
              <w:t>теоретическое</w:t>
            </w:r>
          </w:p>
        </w:tc>
        <w:tc>
          <w:tcPr>
            <w:tcW w:w="1931" w:type="dxa"/>
            <w:gridSpan w:val="2"/>
          </w:tcPr>
          <w:p w:rsidR="00E874DE" w:rsidRDefault="00E874DE" w:rsidP="00C931AB">
            <w:pPr>
              <w:ind w:left="28"/>
              <w:rPr>
                <w:rFonts w:ascii="Times New Roman" w:hAnsi="Times New Roman"/>
                <w:b/>
                <w:bCs/>
                <w:sz w:val="24"/>
                <w:szCs w:val="24"/>
              </w:rPr>
            </w:pPr>
            <w:r>
              <w:rPr>
                <w:rFonts w:ascii="Times New Roman" w:hAnsi="Times New Roman"/>
                <w:bCs/>
                <w:color w:val="000000"/>
                <w:sz w:val="24"/>
                <w:szCs w:val="24"/>
                <w:lang w:eastAsia="ru-RU"/>
              </w:rPr>
              <w:t>ЛР1,ЛР2,ЛР6,ЛР7,ЛР8,МР1.МР2,МР3.ПР1,ПР2,ПР3,ПР4,ПР5,ПР8,ПР10.ПР17.ПР18,ПР19,ПР20.ВЛР1,ВЛР2,ВЛР5,ВЛР6,ВЛР8,ВЛР10</w:t>
            </w:r>
          </w:p>
        </w:tc>
        <w:tc>
          <w:tcPr>
            <w:tcW w:w="1697" w:type="dxa"/>
          </w:tcPr>
          <w:p w:rsidR="00E874DE" w:rsidRDefault="00E874DE" w:rsidP="00C931AB">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карта</w:t>
            </w:r>
          </w:p>
        </w:tc>
      </w:tr>
      <w:tr w:rsidR="00E874DE" w:rsidRPr="00587E50" w:rsidTr="002562FA">
        <w:trPr>
          <w:trHeight w:val="2304"/>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24</w:t>
            </w:r>
          </w:p>
        </w:tc>
        <w:tc>
          <w:tcPr>
            <w:tcW w:w="4149" w:type="dxa"/>
            <w:gridSpan w:val="4"/>
          </w:tcPr>
          <w:p w:rsidR="00E874DE" w:rsidRPr="00E261E9" w:rsidRDefault="00E874DE" w:rsidP="00E261E9">
            <w:pPr>
              <w:pStyle w:val="ConsPlusNormal"/>
              <w:spacing w:before="240"/>
              <w:ind w:firstLine="540"/>
              <w:rPr>
                <w:rFonts w:ascii="Times New Roman" w:hAnsi="Times New Roman"/>
                <w:sz w:val="24"/>
                <w:szCs w:val="24"/>
              </w:rPr>
            </w:pPr>
            <w:r w:rsidRPr="00E261E9">
              <w:rPr>
                <w:rFonts w:ascii="Times New Roman" w:hAnsi="Times New Roman" w:cs="Times New Roman"/>
                <w:b/>
                <w:bCs/>
                <w:sz w:val="24"/>
                <w:szCs w:val="24"/>
              </w:rPr>
              <w:t>Практическая работа№</w:t>
            </w:r>
            <w:r>
              <w:rPr>
                <w:rFonts w:ascii="Times New Roman" w:hAnsi="Times New Roman" w:cs="Times New Roman"/>
                <w:b/>
                <w:bCs/>
                <w:sz w:val="24"/>
                <w:szCs w:val="24"/>
              </w:rPr>
              <w:t>11</w:t>
            </w:r>
            <w:r w:rsidRPr="00E261E9">
              <w:rPr>
                <w:rFonts w:ascii="Times New Roman" w:hAnsi="Times New Roman" w:cs="Times New Roman"/>
                <w:sz w:val="24"/>
                <w:szCs w:val="24"/>
              </w:rPr>
              <w:t xml:space="preserve">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24</w:t>
            </w: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2</w:t>
            </w:r>
          </w:p>
        </w:tc>
        <w:tc>
          <w:tcPr>
            <w:tcW w:w="2895" w:type="dxa"/>
            <w:gridSpan w:val="5"/>
          </w:tcPr>
          <w:p w:rsidR="00E874DE" w:rsidRPr="00663707" w:rsidRDefault="00E874DE" w:rsidP="00C931AB">
            <w:pPr>
              <w:ind w:left="28"/>
              <w:rPr>
                <w:rFonts w:ascii="Times New Roman" w:hAnsi="Times New Roman"/>
                <w:sz w:val="24"/>
                <w:szCs w:val="24"/>
              </w:rPr>
            </w:pPr>
          </w:p>
        </w:tc>
        <w:tc>
          <w:tcPr>
            <w:tcW w:w="527" w:type="dxa"/>
            <w:gridSpan w:val="3"/>
          </w:tcPr>
          <w:p w:rsidR="00E874DE" w:rsidRDefault="00E874DE" w:rsidP="00C931AB">
            <w:pPr>
              <w:ind w:left="28"/>
              <w:rPr>
                <w:rFonts w:ascii="Times New Roman" w:hAnsi="Times New Roman"/>
                <w:sz w:val="24"/>
                <w:szCs w:val="24"/>
              </w:rPr>
            </w:pPr>
          </w:p>
        </w:tc>
        <w:tc>
          <w:tcPr>
            <w:tcW w:w="1828" w:type="dxa"/>
            <w:gridSpan w:val="4"/>
          </w:tcPr>
          <w:p w:rsidR="00E874DE" w:rsidRDefault="00E874DE" w:rsidP="00C931AB">
            <w:pPr>
              <w:ind w:left="28"/>
              <w:rPr>
                <w:rFonts w:ascii="Times New Roman" w:hAnsi="Times New Roman"/>
                <w:sz w:val="24"/>
                <w:szCs w:val="24"/>
              </w:rPr>
            </w:pPr>
            <w:r>
              <w:rPr>
                <w:rFonts w:ascii="Times New Roman" w:hAnsi="Times New Roman"/>
                <w:sz w:val="24"/>
                <w:szCs w:val="24"/>
              </w:rPr>
              <w:t>практическое</w:t>
            </w:r>
          </w:p>
        </w:tc>
        <w:tc>
          <w:tcPr>
            <w:tcW w:w="1931" w:type="dxa"/>
            <w:gridSpan w:val="2"/>
          </w:tcPr>
          <w:p w:rsidR="00E874DE" w:rsidRDefault="00E874DE" w:rsidP="00C931AB">
            <w:pPr>
              <w:ind w:left="28"/>
              <w:rPr>
                <w:rFonts w:ascii="Times New Roman" w:hAnsi="Times New Roman"/>
                <w:b/>
                <w:bCs/>
                <w:sz w:val="24"/>
                <w:szCs w:val="24"/>
              </w:rPr>
            </w:pPr>
          </w:p>
        </w:tc>
        <w:tc>
          <w:tcPr>
            <w:tcW w:w="1697" w:type="dxa"/>
          </w:tcPr>
          <w:p w:rsidR="00E874DE" w:rsidRDefault="00E874DE" w:rsidP="00C931AB">
            <w:pPr>
              <w:jc w:val="center"/>
              <w:rPr>
                <w:rFonts w:ascii="Times New Roman" w:hAnsi="Times New Roman"/>
                <w:bCs/>
                <w:color w:val="000000"/>
                <w:sz w:val="24"/>
                <w:szCs w:val="24"/>
                <w:lang w:eastAsia="ru-RU"/>
              </w:rPr>
            </w:pPr>
          </w:p>
        </w:tc>
      </w:tr>
      <w:tr w:rsidR="00E874DE" w:rsidRPr="00587E50" w:rsidTr="002562FA">
        <w:trPr>
          <w:trHeight w:val="406"/>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25</w:t>
            </w:r>
          </w:p>
        </w:tc>
        <w:tc>
          <w:tcPr>
            <w:tcW w:w="4149" w:type="dxa"/>
            <w:gridSpan w:val="4"/>
          </w:tcPr>
          <w:p w:rsidR="00E874DE" w:rsidRPr="00E261E9" w:rsidRDefault="00E874DE" w:rsidP="00C931AB">
            <w:pPr>
              <w:ind w:left="28"/>
              <w:rPr>
                <w:rFonts w:ascii="Times New Roman" w:hAnsi="Times New Roman"/>
                <w:b/>
                <w:bCs/>
                <w:sz w:val="24"/>
                <w:szCs w:val="24"/>
              </w:rPr>
            </w:pPr>
            <w:r>
              <w:rPr>
                <w:rFonts w:ascii="Times New Roman" w:hAnsi="Times New Roman"/>
                <w:sz w:val="24"/>
                <w:szCs w:val="24"/>
              </w:rPr>
              <w:t xml:space="preserve">Тема7.2 </w:t>
            </w:r>
            <w:r w:rsidRPr="00E261E9">
              <w:rPr>
                <w:rFonts w:ascii="Times New Roman" w:hAnsi="Times New Roman"/>
                <w:sz w:val="24"/>
                <w:szCs w:val="24"/>
              </w:rPr>
              <w:t>Зарубежная Азия:</w:t>
            </w: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25</w:t>
            </w: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Pr="00E261E9" w:rsidRDefault="00E874DE" w:rsidP="00C931AB">
            <w:pPr>
              <w:ind w:left="28"/>
              <w:rPr>
                <w:rFonts w:ascii="Times New Roman" w:hAnsi="Times New Roman"/>
                <w:sz w:val="24"/>
                <w:szCs w:val="24"/>
              </w:rPr>
            </w:pPr>
            <w:r w:rsidRPr="00E261E9">
              <w:rPr>
                <w:rFonts w:ascii="Times New Roman" w:hAnsi="Times New Roman"/>
                <w:sz w:val="24"/>
                <w:szCs w:val="24"/>
              </w:rPr>
              <w:t>Особенности экономико</w:t>
            </w:r>
            <w:r>
              <w:rPr>
                <w:rFonts w:ascii="Times New Roman" w:hAnsi="Times New Roman"/>
                <w:sz w:val="24"/>
                <w:szCs w:val="24"/>
              </w:rPr>
              <w:t xml:space="preserve"> </w:t>
            </w:r>
            <w:r w:rsidRPr="00E261E9">
              <w:rPr>
                <w:rFonts w:ascii="Times New Roman" w:hAnsi="Times New Roman"/>
                <w:sz w:val="24"/>
                <w:szCs w:val="24"/>
              </w:rPr>
              <w:t>географического положения</w:t>
            </w:r>
          </w:p>
        </w:tc>
        <w:tc>
          <w:tcPr>
            <w:tcW w:w="527" w:type="dxa"/>
            <w:gridSpan w:val="3"/>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1828" w:type="dxa"/>
            <w:gridSpan w:val="4"/>
          </w:tcPr>
          <w:p w:rsidR="00E874DE" w:rsidRDefault="00E874DE" w:rsidP="00B060D3">
            <w:pPr>
              <w:ind w:left="28"/>
              <w:rPr>
                <w:rFonts w:ascii="Times New Roman" w:hAnsi="Times New Roman"/>
                <w:sz w:val="24"/>
                <w:szCs w:val="24"/>
              </w:rPr>
            </w:pPr>
            <w:r>
              <w:rPr>
                <w:rFonts w:ascii="Times New Roman" w:hAnsi="Times New Roman"/>
                <w:sz w:val="24"/>
                <w:szCs w:val="24"/>
              </w:rPr>
              <w:t>теоретическое</w:t>
            </w:r>
          </w:p>
        </w:tc>
        <w:tc>
          <w:tcPr>
            <w:tcW w:w="1931" w:type="dxa"/>
            <w:gridSpan w:val="2"/>
          </w:tcPr>
          <w:p w:rsidR="00E874DE" w:rsidRDefault="00E874DE" w:rsidP="00B060D3">
            <w:pPr>
              <w:ind w:left="28"/>
              <w:rPr>
                <w:rFonts w:ascii="Times New Roman" w:hAnsi="Times New Roman"/>
                <w:b/>
                <w:bCs/>
                <w:sz w:val="24"/>
                <w:szCs w:val="24"/>
              </w:rPr>
            </w:pPr>
            <w:r>
              <w:rPr>
                <w:rFonts w:ascii="Times New Roman" w:hAnsi="Times New Roman"/>
                <w:bCs/>
                <w:color w:val="000000"/>
                <w:sz w:val="24"/>
                <w:szCs w:val="24"/>
                <w:lang w:eastAsia="ru-RU"/>
              </w:rPr>
              <w:t>ЛР1,ЛР2,ЛР6,ЛР7,ЛР8,МР1.МР2,МР3.ПР1,ПР2,ПР3,ПР4,ПР5,ПР8,ПР10.ПР17.ПР18,ПР19,ПР20.ВЛР1,ВЛР2,ВЛР5,ВЛР6,ВЛР8,ВЛР10</w:t>
            </w:r>
          </w:p>
        </w:tc>
        <w:tc>
          <w:tcPr>
            <w:tcW w:w="1697" w:type="dxa"/>
          </w:tcPr>
          <w:p w:rsidR="00E874DE" w:rsidRDefault="00E874DE" w:rsidP="00B060D3">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карта</w:t>
            </w:r>
          </w:p>
        </w:tc>
      </w:tr>
      <w:tr w:rsidR="00E874DE" w:rsidRPr="00587E50" w:rsidTr="002562FA">
        <w:trPr>
          <w:trHeight w:val="508"/>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26</w:t>
            </w:r>
          </w:p>
          <w:p w:rsidR="00E874DE" w:rsidRDefault="00E874DE" w:rsidP="00C931AB">
            <w:pPr>
              <w:rPr>
                <w:rFonts w:ascii="Times New Roman" w:hAnsi="Times New Roman"/>
                <w:bCs/>
                <w:color w:val="000000"/>
                <w:sz w:val="24"/>
                <w:szCs w:val="24"/>
                <w:lang w:eastAsia="ru-RU"/>
              </w:rPr>
            </w:pPr>
          </w:p>
          <w:p w:rsidR="00E874DE" w:rsidRDefault="00E874DE" w:rsidP="00C931AB">
            <w:pPr>
              <w:rPr>
                <w:rFonts w:ascii="Times New Roman" w:hAnsi="Times New Roman"/>
                <w:bCs/>
                <w:color w:val="000000"/>
                <w:sz w:val="24"/>
                <w:szCs w:val="24"/>
                <w:lang w:eastAsia="ru-RU"/>
              </w:rPr>
            </w:pPr>
          </w:p>
        </w:tc>
        <w:tc>
          <w:tcPr>
            <w:tcW w:w="4149" w:type="dxa"/>
            <w:gridSpan w:val="4"/>
          </w:tcPr>
          <w:p w:rsidR="00E874DE" w:rsidRDefault="00E874DE" w:rsidP="004B5428">
            <w:pPr>
              <w:pStyle w:val="ConsPlusNormal"/>
              <w:spacing w:before="240"/>
              <w:ind w:firstLine="540"/>
              <w:jc w:val="both"/>
              <w:rPr>
                <w:rFonts w:ascii="Times New Roman" w:hAnsi="Times New Roman" w:cs="Times New Roman"/>
                <w:sz w:val="24"/>
                <w:szCs w:val="24"/>
              </w:rPr>
            </w:pPr>
            <w:r w:rsidRPr="00E261E9">
              <w:rPr>
                <w:rFonts w:ascii="Times New Roman" w:hAnsi="Times New Roman" w:cs="Times New Roman"/>
                <w:b/>
                <w:bCs/>
                <w:sz w:val="24"/>
                <w:szCs w:val="24"/>
              </w:rPr>
              <w:t>Практическая работа№</w:t>
            </w:r>
            <w:r>
              <w:rPr>
                <w:rFonts w:ascii="Times New Roman" w:hAnsi="Times New Roman" w:cs="Times New Roman"/>
                <w:b/>
                <w:bCs/>
                <w:sz w:val="24"/>
                <w:szCs w:val="24"/>
              </w:rPr>
              <w:t>12</w:t>
            </w:r>
            <w:r w:rsidRPr="00E261E9">
              <w:rPr>
                <w:rFonts w:ascii="Times New Roman" w:hAnsi="Times New Roman" w:cs="Times New Roman"/>
                <w:sz w:val="24"/>
                <w:szCs w:val="24"/>
              </w:rP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E874DE" w:rsidRDefault="00E874DE" w:rsidP="00C931AB">
            <w:pPr>
              <w:ind w:left="28"/>
              <w:rPr>
                <w:rFonts w:ascii="Times New Roman" w:hAnsi="Times New Roman"/>
                <w:sz w:val="24"/>
                <w:szCs w:val="24"/>
                <w:shd w:val="clear" w:color="auto" w:fill="FFFFFF"/>
              </w:rPr>
            </w:pP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26</w:t>
            </w:r>
          </w:p>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tc>
        <w:tc>
          <w:tcPr>
            <w:tcW w:w="2895" w:type="dxa"/>
            <w:gridSpan w:val="5"/>
          </w:tcPr>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p w:rsidR="00E874DE" w:rsidRPr="00B865FF" w:rsidRDefault="00E874DE" w:rsidP="00C931AB">
            <w:pPr>
              <w:ind w:left="28"/>
              <w:rPr>
                <w:rFonts w:ascii="Times New Roman" w:hAnsi="Times New Roman"/>
                <w:sz w:val="24"/>
                <w:szCs w:val="24"/>
              </w:rPr>
            </w:pPr>
          </w:p>
        </w:tc>
        <w:tc>
          <w:tcPr>
            <w:tcW w:w="527" w:type="dxa"/>
            <w:gridSpan w:val="3"/>
          </w:tcPr>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p>
        </w:tc>
        <w:tc>
          <w:tcPr>
            <w:tcW w:w="1828" w:type="dxa"/>
            <w:gridSpan w:val="4"/>
          </w:tcPr>
          <w:p w:rsidR="00E874DE" w:rsidRDefault="00E874DE" w:rsidP="00C931AB">
            <w:pPr>
              <w:ind w:left="28"/>
              <w:rPr>
                <w:rFonts w:ascii="Times New Roman" w:hAnsi="Times New Roman"/>
                <w:sz w:val="24"/>
                <w:szCs w:val="24"/>
              </w:rPr>
            </w:pPr>
            <w:r>
              <w:rPr>
                <w:rFonts w:ascii="Times New Roman" w:hAnsi="Times New Roman"/>
                <w:sz w:val="24"/>
                <w:szCs w:val="24"/>
              </w:rPr>
              <w:t>практическое</w:t>
            </w:r>
          </w:p>
        </w:tc>
        <w:tc>
          <w:tcPr>
            <w:tcW w:w="1931" w:type="dxa"/>
            <w:gridSpan w:val="2"/>
          </w:tcPr>
          <w:p w:rsidR="00E874DE" w:rsidRDefault="00E874DE" w:rsidP="00C931AB">
            <w:pPr>
              <w:ind w:left="28"/>
              <w:rPr>
                <w:rFonts w:ascii="Times New Roman" w:hAnsi="Times New Roman"/>
                <w:b/>
                <w:bCs/>
                <w:sz w:val="24"/>
                <w:szCs w:val="24"/>
              </w:rPr>
            </w:pPr>
          </w:p>
        </w:tc>
        <w:tc>
          <w:tcPr>
            <w:tcW w:w="1697" w:type="dxa"/>
          </w:tcPr>
          <w:p w:rsidR="00E874DE" w:rsidRDefault="00E874DE" w:rsidP="00C931AB">
            <w:pPr>
              <w:jc w:val="center"/>
              <w:rPr>
                <w:rFonts w:ascii="Times New Roman" w:hAnsi="Times New Roman"/>
                <w:bCs/>
                <w:color w:val="000000"/>
                <w:sz w:val="24"/>
                <w:szCs w:val="24"/>
                <w:lang w:eastAsia="ru-RU"/>
              </w:rPr>
            </w:pPr>
          </w:p>
        </w:tc>
      </w:tr>
      <w:tr w:rsidR="00E874DE" w:rsidRPr="00587E50" w:rsidTr="002562FA">
        <w:trPr>
          <w:trHeight w:val="1355"/>
        </w:trPr>
        <w:tc>
          <w:tcPr>
            <w:tcW w:w="656" w:type="dxa"/>
          </w:tcPr>
          <w:p w:rsidR="00E874DE" w:rsidRDefault="00E874DE" w:rsidP="00C931AB">
            <w:pPr>
              <w:rPr>
                <w:rFonts w:ascii="Times New Roman" w:hAnsi="Times New Roman"/>
                <w:bCs/>
                <w:color w:val="000000"/>
                <w:sz w:val="24"/>
                <w:szCs w:val="24"/>
                <w:lang w:eastAsia="ru-RU"/>
              </w:rPr>
            </w:pPr>
          </w:p>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27</w:t>
            </w:r>
          </w:p>
        </w:tc>
        <w:tc>
          <w:tcPr>
            <w:tcW w:w="4149" w:type="dxa"/>
            <w:gridSpan w:val="4"/>
          </w:tcPr>
          <w:p w:rsidR="00E874DE" w:rsidRDefault="00E874DE" w:rsidP="00E261E9">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Тема7.3 Америка</w:t>
            </w:r>
          </w:p>
          <w:p w:rsidR="00E874DE" w:rsidRDefault="00E874DE" w:rsidP="00E261E9">
            <w:pPr>
              <w:pStyle w:val="ConsPlusNormal"/>
              <w:spacing w:before="240"/>
              <w:ind w:firstLine="540"/>
              <w:jc w:val="both"/>
              <w:rPr>
                <w:rFonts w:ascii="Times New Roman" w:hAnsi="Times New Roman" w:cs="Times New Roman"/>
                <w:sz w:val="24"/>
                <w:szCs w:val="24"/>
              </w:rPr>
            </w:pPr>
          </w:p>
          <w:p w:rsidR="00E874DE" w:rsidRPr="00E261E9" w:rsidRDefault="00E874DE" w:rsidP="00C931AB">
            <w:pPr>
              <w:ind w:left="28"/>
              <w:rPr>
                <w:rFonts w:ascii="Times New Roman" w:hAnsi="Times New Roman"/>
                <w:b/>
                <w:bCs/>
                <w:sz w:val="24"/>
                <w:szCs w:val="24"/>
              </w:rPr>
            </w:pP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27</w:t>
            </w:r>
          </w:p>
        </w:tc>
        <w:tc>
          <w:tcPr>
            <w:tcW w:w="695" w:type="dxa"/>
            <w:gridSpan w:val="2"/>
          </w:tcPr>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Default="00E874DE" w:rsidP="00C931AB">
            <w:pPr>
              <w:ind w:left="28"/>
              <w:rPr>
                <w:rFonts w:ascii="Times New Roman" w:hAnsi="Times New Roman"/>
                <w:sz w:val="24"/>
                <w:szCs w:val="24"/>
              </w:rPr>
            </w:pPr>
            <w:r w:rsidRPr="00B865FF">
              <w:rPr>
                <w:rFonts w:ascii="Times New Roman" w:hAnsi="Times New Roman"/>
                <w:sz w:val="24"/>
                <w:szCs w:val="24"/>
              </w:rPr>
              <w:t>Особенности природноресурсного капитала,</w:t>
            </w:r>
          </w:p>
        </w:tc>
        <w:tc>
          <w:tcPr>
            <w:tcW w:w="527" w:type="dxa"/>
            <w:gridSpan w:val="3"/>
          </w:tcPr>
          <w:p w:rsidR="00E874DE" w:rsidRDefault="00E874DE" w:rsidP="00C931AB">
            <w:pPr>
              <w:ind w:left="28"/>
              <w:rPr>
                <w:rFonts w:ascii="Times New Roman" w:hAnsi="Times New Roman"/>
                <w:sz w:val="24"/>
                <w:szCs w:val="24"/>
              </w:rPr>
            </w:pPr>
          </w:p>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1828" w:type="dxa"/>
            <w:gridSpan w:val="4"/>
          </w:tcPr>
          <w:p w:rsidR="00E874DE" w:rsidRDefault="00E874DE" w:rsidP="00B060D3">
            <w:pPr>
              <w:ind w:left="28"/>
              <w:rPr>
                <w:rFonts w:ascii="Times New Roman" w:hAnsi="Times New Roman"/>
                <w:sz w:val="24"/>
                <w:szCs w:val="24"/>
              </w:rPr>
            </w:pPr>
            <w:r>
              <w:rPr>
                <w:rFonts w:ascii="Times New Roman" w:hAnsi="Times New Roman"/>
                <w:sz w:val="24"/>
                <w:szCs w:val="24"/>
              </w:rPr>
              <w:t>теоретическое</w:t>
            </w:r>
          </w:p>
        </w:tc>
        <w:tc>
          <w:tcPr>
            <w:tcW w:w="1931" w:type="dxa"/>
            <w:gridSpan w:val="2"/>
          </w:tcPr>
          <w:p w:rsidR="00E874DE" w:rsidRDefault="00E874DE" w:rsidP="00B060D3">
            <w:pPr>
              <w:ind w:left="28"/>
              <w:rPr>
                <w:rFonts w:ascii="Times New Roman" w:hAnsi="Times New Roman"/>
                <w:b/>
                <w:bCs/>
                <w:sz w:val="24"/>
                <w:szCs w:val="24"/>
              </w:rPr>
            </w:pPr>
            <w:r>
              <w:rPr>
                <w:rFonts w:ascii="Times New Roman" w:hAnsi="Times New Roman"/>
                <w:bCs/>
                <w:color w:val="000000"/>
                <w:sz w:val="24"/>
                <w:szCs w:val="24"/>
                <w:lang w:eastAsia="ru-RU"/>
              </w:rPr>
              <w:t>ЛР1,ЛР2,ЛР6,ЛР7,ЛР8,МР1.МР2,МР3.ПР1,ПР2,ПР3,ПР4,ПР5,ПР8,ПР10.ПР17.ПР18,ПР19,ПР20.ВЛР1,ВЛР2,ВЛР5,ВЛР6,ВЛР8,ВЛР10</w:t>
            </w:r>
          </w:p>
        </w:tc>
        <w:tc>
          <w:tcPr>
            <w:tcW w:w="1697" w:type="dxa"/>
          </w:tcPr>
          <w:p w:rsidR="00E874DE" w:rsidRDefault="00E874DE" w:rsidP="00B060D3">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карта</w:t>
            </w:r>
          </w:p>
        </w:tc>
      </w:tr>
      <w:tr w:rsidR="00E874DE" w:rsidRPr="00587E50" w:rsidTr="002562FA">
        <w:trPr>
          <w:trHeight w:val="1762"/>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28</w:t>
            </w:r>
          </w:p>
        </w:tc>
        <w:tc>
          <w:tcPr>
            <w:tcW w:w="4149" w:type="dxa"/>
            <w:gridSpan w:val="4"/>
          </w:tcPr>
          <w:p w:rsidR="00E874DE" w:rsidRDefault="00E874DE" w:rsidP="00B865FF">
            <w:pPr>
              <w:pStyle w:val="ConsPlusNormal"/>
              <w:spacing w:before="240"/>
              <w:ind w:firstLine="540"/>
              <w:jc w:val="both"/>
              <w:rPr>
                <w:rFonts w:ascii="Times New Roman" w:hAnsi="Times New Roman" w:cs="Times New Roman"/>
                <w:sz w:val="24"/>
                <w:szCs w:val="24"/>
              </w:rPr>
            </w:pPr>
            <w:r w:rsidRPr="00B865FF">
              <w:rPr>
                <w:rFonts w:ascii="Times New Roman" w:hAnsi="Times New Roman" w:cs="Times New Roman"/>
                <w:b/>
                <w:bCs/>
                <w:sz w:val="24"/>
                <w:szCs w:val="24"/>
              </w:rPr>
              <w:t>Практическая работа №</w:t>
            </w:r>
            <w:r>
              <w:rPr>
                <w:rFonts w:ascii="Times New Roman" w:hAnsi="Times New Roman" w:cs="Times New Roman"/>
                <w:b/>
                <w:bCs/>
                <w:sz w:val="24"/>
                <w:szCs w:val="24"/>
              </w:rPr>
              <w:t>13</w:t>
            </w:r>
            <w:r w:rsidRPr="00B865FF">
              <w:rPr>
                <w:rFonts w:ascii="Times New Roman" w:hAnsi="Times New Roman" w:cs="Times New Roman"/>
                <w:sz w:val="24"/>
                <w:szCs w:val="24"/>
              </w:rPr>
              <w:t xml:space="preserve"> "Объяснение особенностей территориальной структуры хозяйства Канады и Бразилии на основе анализа географических карт".</w:t>
            </w: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28</w:t>
            </w: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Pr="00B865FF" w:rsidRDefault="00E874DE" w:rsidP="00C931AB">
            <w:pPr>
              <w:ind w:left="28"/>
              <w:rPr>
                <w:rFonts w:ascii="Times New Roman" w:hAnsi="Times New Roman"/>
                <w:sz w:val="24"/>
                <w:szCs w:val="24"/>
              </w:rPr>
            </w:pPr>
          </w:p>
        </w:tc>
        <w:tc>
          <w:tcPr>
            <w:tcW w:w="527" w:type="dxa"/>
            <w:gridSpan w:val="3"/>
          </w:tcPr>
          <w:p w:rsidR="00E874DE" w:rsidRDefault="00E874DE" w:rsidP="00C931AB">
            <w:pPr>
              <w:ind w:left="28"/>
              <w:rPr>
                <w:rFonts w:ascii="Times New Roman" w:hAnsi="Times New Roman"/>
                <w:sz w:val="24"/>
                <w:szCs w:val="24"/>
              </w:rPr>
            </w:pPr>
          </w:p>
        </w:tc>
        <w:tc>
          <w:tcPr>
            <w:tcW w:w="1828" w:type="dxa"/>
            <w:gridSpan w:val="4"/>
          </w:tcPr>
          <w:p w:rsidR="00E874DE" w:rsidRDefault="00E874DE" w:rsidP="00B060D3">
            <w:pPr>
              <w:ind w:left="28"/>
              <w:rPr>
                <w:rFonts w:ascii="Times New Roman" w:hAnsi="Times New Roman"/>
                <w:sz w:val="24"/>
                <w:szCs w:val="24"/>
              </w:rPr>
            </w:pPr>
            <w:r>
              <w:rPr>
                <w:rFonts w:ascii="Times New Roman" w:hAnsi="Times New Roman"/>
                <w:sz w:val="24"/>
                <w:szCs w:val="24"/>
              </w:rPr>
              <w:t>практическое</w:t>
            </w:r>
          </w:p>
        </w:tc>
        <w:tc>
          <w:tcPr>
            <w:tcW w:w="1931" w:type="dxa"/>
            <w:gridSpan w:val="2"/>
          </w:tcPr>
          <w:p w:rsidR="00E874DE" w:rsidRDefault="00E874DE" w:rsidP="00B060D3">
            <w:pPr>
              <w:ind w:left="28"/>
              <w:rPr>
                <w:rFonts w:ascii="Times New Roman" w:hAnsi="Times New Roman"/>
                <w:b/>
                <w:bCs/>
                <w:sz w:val="24"/>
                <w:szCs w:val="24"/>
              </w:rPr>
            </w:pPr>
          </w:p>
        </w:tc>
        <w:tc>
          <w:tcPr>
            <w:tcW w:w="1697" w:type="dxa"/>
          </w:tcPr>
          <w:p w:rsidR="00E874DE" w:rsidRDefault="00E874DE" w:rsidP="00B060D3">
            <w:pPr>
              <w:jc w:val="center"/>
              <w:rPr>
                <w:rFonts w:ascii="Times New Roman" w:hAnsi="Times New Roman"/>
                <w:bCs/>
                <w:color w:val="000000"/>
                <w:sz w:val="24"/>
                <w:szCs w:val="24"/>
                <w:lang w:eastAsia="ru-RU"/>
              </w:rPr>
            </w:pPr>
          </w:p>
        </w:tc>
      </w:tr>
      <w:tr w:rsidR="00E874DE" w:rsidRPr="00587E50" w:rsidTr="002562FA">
        <w:trPr>
          <w:trHeight w:val="1440"/>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29</w:t>
            </w:r>
          </w:p>
        </w:tc>
        <w:tc>
          <w:tcPr>
            <w:tcW w:w="4149" w:type="dxa"/>
            <w:gridSpan w:val="4"/>
          </w:tcPr>
          <w:p w:rsidR="00E874DE" w:rsidRPr="00B865FF" w:rsidRDefault="00E874DE" w:rsidP="00B865FF">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Тема7.4 Африка</w:t>
            </w:r>
          </w:p>
          <w:p w:rsidR="00E874DE" w:rsidRPr="00B865FF" w:rsidRDefault="00E874DE" w:rsidP="00C931AB">
            <w:pPr>
              <w:ind w:left="28"/>
              <w:rPr>
                <w:rFonts w:ascii="Times New Roman" w:hAnsi="Times New Roman"/>
                <w:b/>
                <w:bCs/>
                <w:sz w:val="24"/>
                <w:szCs w:val="24"/>
              </w:rPr>
            </w:pP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29</w:t>
            </w: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Pr="00B865FF" w:rsidRDefault="00E874DE" w:rsidP="00C931AB">
            <w:pPr>
              <w:ind w:left="28"/>
              <w:rPr>
                <w:rFonts w:ascii="Times New Roman" w:hAnsi="Times New Roman"/>
                <w:sz w:val="24"/>
                <w:szCs w:val="24"/>
              </w:rPr>
            </w:pPr>
            <w:r w:rsidRPr="00B865FF">
              <w:rPr>
                <w:rFonts w:ascii="Times New Roman" w:hAnsi="Times New Roman"/>
                <w:sz w:val="24"/>
                <w:szCs w:val="24"/>
                <w:shd w:val="clear" w:color="auto" w:fill="FFFFFF"/>
              </w:rPr>
              <w:t>Составление комплексной экономико-географической характеристики одной из стран.</w:t>
            </w:r>
          </w:p>
        </w:tc>
        <w:tc>
          <w:tcPr>
            <w:tcW w:w="527" w:type="dxa"/>
            <w:gridSpan w:val="3"/>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1828" w:type="dxa"/>
            <w:gridSpan w:val="4"/>
          </w:tcPr>
          <w:p w:rsidR="00E874DE" w:rsidRDefault="00E874DE" w:rsidP="00B060D3">
            <w:pPr>
              <w:ind w:left="28"/>
              <w:rPr>
                <w:rFonts w:ascii="Times New Roman" w:hAnsi="Times New Roman"/>
                <w:sz w:val="24"/>
                <w:szCs w:val="24"/>
              </w:rPr>
            </w:pPr>
            <w:r>
              <w:rPr>
                <w:rFonts w:ascii="Times New Roman" w:hAnsi="Times New Roman"/>
                <w:sz w:val="24"/>
                <w:szCs w:val="24"/>
              </w:rPr>
              <w:t>теоретическое</w:t>
            </w:r>
          </w:p>
        </w:tc>
        <w:tc>
          <w:tcPr>
            <w:tcW w:w="1931" w:type="dxa"/>
            <w:gridSpan w:val="2"/>
          </w:tcPr>
          <w:p w:rsidR="00E874DE" w:rsidRDefault="00E874DE" w:rsidP="00B060D3">
            <w:pPr>
              <w:ind w:left="28"/>
              <w:rPr>
                <w:rFonts w:ascii="Times New Roman" w:hAnsi="Times New Roman"/>
                <w:b/>
                <w:bCs/>
                <w:sz w:val="24"/>
                <w:szCs w:val="24"/>
              </w:rPr>
            </w:pPr>
            <w:r>
              <w:rPr>
                <w:rFonts w:ascii="Times New Roman" w:hAnsi="Times New Roman"/>
                <w:bCs/>
                <w:color w:val="000000"/>
                <w:sz w:val="24"/>
                <w:szCs w:val="24"/>
                <w:lang w:eastAsia="ru-RU"/>
              </w:rPr>
              <w:t>ЛР1,ЛР2,ЛР6,ЛР7,ЛР8,МР1.МР2,МР3.ПР1,ПР2,ПР3,ПР4,ПР5,ПР8,ПР10.ПР17.ПР18,ПР19,ПР20.ВЛР1,ВЛР2,ВЛР5,ВЛР6,ВЛР8,ВЛР10</w:t>
            </w:r>
          </w:p>
        </w:tc>
        <w:tc>
          <w:tcPr>
            <w:tcW w:w="1697" w:type="dxa"/>
          </w:tcPr>
          <w:p w:rsidR="00E874DE" w:rsidRDefault="00E874DE" w:rsidP="00B060D3">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карта</w:t>
            </w:r>
          </w:p>
        </w:tc>
      </w:tr>
      <w:tr w:rsidR="00E874DE" w:rsidRPr="00587E50" w:rsidTr="002562FA">
        <w:trPr>
          <w:trHeight w:val="1372"/>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30</w:t>
            </w:r>
          </w:p>
        </w:tc>
        <w:tc>
          <w:tcPr>
            <w:tcW w:w="4149" w:type="dxa"/>
            <w:gridSpan w:val="4"/>
          </w:tcPr>
          <w:p w:rsidR="00E874DE" w:rsidRPr="004B5428" w:rsidRDefault="00E874DE" w:rsidP="004B5428">
            <w:pPr>
              <w:pStyle w:val="ConsPlusNormal"/>
              <w:spacing w:before="240"/>
              <w:ind w:firstLine="540"/>
              <w:jc w:val="both"/>
              <w:rPr>
                <w:rFonts w:ascii="Times New Roman" w:hAnsi="Times New Roman" w:cs="Times New Roman"/>
                <w:sz w:val="24"/>
                <w:szCs w:val="24"/>
              </w:rPr>
            </w:pPr>
            <w:r w:rsidRPr="004B5428">
              <w:rPr>
                <w:rFonts w:ascii="Times New Roman" w:hAnsi="Times New Roman" w:cs="Times New Roman"/>
                <w:b/>
                <w:bCs/>
                <w:sz w:val="24"/>
                <w:szCs w:val="24"/>
              </w:rPr>
              <w:t>Практическая работа №14</w:t>
            </w:r>
            <w:r w:rsidRPr="004B5428">
              <w:rPr>
                <w:rFonts w:ascii="Times New Roman" w:hAnsi="Times New Roman" w:cs="Times New Roman"/>
                <w:sz w:val="24"/>
                <w:szCs w:val="24"/>
              </w:rPr>
              <w:t xml:space="preserve">  "Сравнение на основе анализа статистических данных роли сельского хозяйства в экономике Алжира и Эфиопии".</w:t>
            </w:r>
          </w:p>
          <w:p w:rsidR="00E874DE" w:rsidRDefault="00E874DE" w:rsidP="00C931AB">
            <w:pPr>
              <w:ind w:left="28"/>
              <w:rPr>
                <w:rFonts w:ascii="Times New Roman" w:hAnsi="Times New Roman"/>
                <w:sz w:val="24"/>
                <w:szCs w:val="24"/>
              </w:rPr>
            </w:pP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30</w:t>
            </w: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Default="00E874DE" w:rsidP="00C931AB">
            <w:pPr>
              <w:ind w:left="28"/>
              <w:rPr>
                <w:rFonts w:ascii="Times New Roman" w:hAnsi="Times New Roman"/>
                <w:sz w:val="24"/>
                <w:szCs w:val="24"/>
                <w:shd w:val="clear" w:color="auto" w:fill="FFFFFF"/>
              </w:rPr>
            </w:pPr>
          </w:p>
          <w:p w:rsidR="00E874DE" w:rsidRPr="00B865FF" w:rsidRDefault="00E874DE" w:rsidP="00C931AB">
            <w:pPr>
              <w:ind w:left="28"/>
              <w:rPr>
                <w:rFonts w:ascii="Times New Roman" w:hAnsi="Times New Roman"/>
                <w:sz w:val="24"/>
                <w:szCs w:val="24"/>
                <w:shd w:val="clear" w:color="auto" w:fill="FFFFFF"/>
              </w:rPr>
            </w:pPr>
          </w:p>
        </w:tc>
        <w:tc>
          <w:tcPr>
            <w:tcW w:w="527" w:type="dxa"/>
            <w:gridSpan w:val="3"/>
          </w:tcPr>
          <w:p w:rsidR="00E874DE" w:rsidRDefault="00E874DE" w:rsidP="00C931AB">
            <w:pPr>
              <w:ind w:left="28"/>
              <w:rPr>
                <w:rFonts w:ascii="Times New Roman" w:hAnsi="Times New Roman"/>
                <w:sz w:val="24"/>
                <w:szCs w:val="24"/>
              </w:rPr>
            </w:pPr>
          </w:p>
        </w:tc>
        <w:tc>
          <w:tcPr>
            <w:tcW w:w="1828" w:type="dxa"/>
            <w:gridSpan w:val="4"/>
          </w:tcPr>
          <w:p w:rsidR="00E874DE" w:rsidRDefault="00E874DE" w:rsidP="00B060D3">
            <w:pPr>
              <w:ind w:left="28"/>
              <w:rPr>
                <w:rFonts w:ascii="Times New Roman" w:hAnsi="Times New Roman"/>
                <w:sz w:val="24"/>
                <w:szCs w:val="24"/>
              </w:rPr>
            </w:pPr>
            <w:r>
              <w:rPr>
                <w:rFonts w:ascii="Times New Roman" w:hAnsi="Times New Roman"/>
                <w:sz w:val="24"/>
                <w:szCs w:val="24"/>
              </w:rPr>
              <w:t>практическое</w:t>
            </w:r>
          </w:p>
        </w:tc>
        <w:tc>
          <w:tcPr>
            <w:tcW w:w="1931" w:type="dxa"/>
            <w:gridSpan w:val="2"/>
          </w:tcPr>
          <w:p w:rsidR="00E874DE" w:rsidRDefault="00E874DE" w:rsidP="00B060D3">
            <w:pPr>
              <w:ind w:left="28"/>
              <w:rPr>
                <w:rFonts w:ascii="Times New Roman" w:hAnsi="Times New Roman"/>
                <w:b/>
                <w:bCs/>
                <w:sz w:val="24"/>
                <w:szCs w:val="24"/>
              </w:rPr>
            </w:pPr>
          </w:p>
        </w:tc>
        <w:tc>
          <w:tcPr>
            <w:tcW w:w="1697" w:type="dxa"/>
          </w:tcPr>
          <w:p w:rsidR="00E874DE" w:rsidRDefault="00E874DE" w:rsidP="00B060D3">
            <w:pPr>
              <w:jc w:val="center"/>
              <w:rPr>
                <w:rFonts w:ascii="Times New Roman" w:hAnsi="Times New Roman"/>
                <w:bCs/>
                <w:color w:val="000000"/>
                <w:sz w:val="24"/>
                <w:szCs w:val="24"/>
                <w:lang w:eastAsia="ru-RU"/>
              </w:rPr>
            </w:pPr>
          </w:p>
        </w:tc>
      </w:tr>
      <w:tr w:rsidR="00E874DE" w:rsidRPr="00587E50" w:rsidTr="002562FA">
        <w:trPr>
          <w:trHeight w:val="1762"/>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31</w:t>
            </w:r>
          </w:p>
        </w:tc>
        <w:tc>
          <w:tcPr>
            <w:tcW w:w="4149" w:type="dxa"/>
            <w:gridSpan w:val="4"/>
          </w:tcPr>
          <w:p w:rsidR="00E874DE" w:rsidRPr="00B865FF" w:rsidRDefault="00E874DE" w:rsidP="00E261E9">
            <w:pPr>
              <w:pStyle w:val="ConsPlusNormal"/>
              <w:spacing w:before="240"/>
              <w:ind w:firstLine="540"/>
              <w:jc w:val="both"/>
              <w:rPr>
                <w:rFonts w:ascii="Times New Roman" w:hAnsi="Times New Roman" w:cs="Times New Roman"/>
                <w:sz w:val="24"/>
                <w:szCs w:val="24"/>
              </w:rPr>
            </w:pPr>
            <w:r w:rsidRPr="00B865FF">
              <w:rPr>
                <w:rFonts w:ascii="Times New Roman" w:hAnsi="Times New Roman" w:cs="Times New Roman"/>
                <w:sz w:val="24"/>
                <w:szCs w:val="24"/>
              </w:rPr>
              <w:t>Тема7.5 Австралия и Океания.</w:t>
            </w:r>
          </w:p>
          <w:p w:rsidR="00E874DE" w:rsidRPr="00B865FF" w:rsidRDefault="00E874DE" w:rsidP="00E261E9">
            <w:pPr>
              <w:pStyle w:val="ConsPlusNormal"/>
              <w:spacing w:before="240"/>
              <w:ind w:firstLine="540"/>
              <w:jc w:val="both"/>
              <w:rPr>
                <w:rFonts w:ascii="Times New Roman" w:hAnsi="Times New Roman" w:cs="Times New Roman"/>
                <w:sz w:val="24"/>
                <w:szCs w:val="24"/>
              </w:rPr>
            </w:pPr>
          </w:p>
          <w:p w:rsidR="00E874DE" w:rsidRDefault="00E874DE" w:rsidP="00E261E9">
            <w:pPr>
              <w:pStyle w:val="ConsPlusNormal"/>
              <w:spacing w:before="240"/>
              <w:ind w:firstLine="540"/>
              <w:jc w:val="both"/>
              <w:rPr>
                <w:rFonts w:ascii="Times New Roman" w:hAnsi="Times New Roman" w:cs="Times New Roman"/>
                <w:sz w:val="24"/>
                <w:szCs w:val="24"/>
              </w:rPr>
            </w:pPr>
          </w:p>
          <w:p w:rsidR="00E874DE" w:rsidRDefault="00E874DE" w:rsidP="00C931AB">
            <w:pPr>
              <w:ind w:left="28"/>
              <w:rPr>
                <w:rFonts w:ascii="Times New Roman" w:hAnsi="Times New Roman"/>
                <w:sz w:val="24"/>
                <w:szCs w:val="24"/>
              </w:rPr>
            </w:pP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31</w:t>
            </w: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Pr="00B865FF" w:rsidRDefault="00E874DE" w:rsidP="00C931AB">
            <w:pPr>
              <w:ind w:left="28"/>
              <w:rPr>
                <w:rFonts w:ascii="Times New Roman" w:hAnsi="Times New Roman"/>
                <w:sz w:val="24"/>
                <w:szCs w:val="24"/>
              </w:rPr>
            </w:pPr>
            <w:r w:rsidRPr="00B865FF">
              <w:rPr>
                <w:rFonts w:ascii="Times New Roman" w:hAnsi="Times New Roman"/>
                <w:sz w:val="24"/>
                <w:szCs w:val="24"/>
                <w:shd w:val="clear" w:color="auto" w:fill="FFFFFF"/>
              </w:rPr>
              <w:t>Составление комплексной экономико-географической характеристики одной из стран.</w:t>
            </w:r>
          </w:p>
        </w:tc>
        <w:tc>
          <w:tcPr>
            <w:tcW w:w="527" w:type="dxa"/>
            <w:gridSpan w:val="3"/>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1828" w:type="dxa"/>
            <w:gridSpan w:val="4"/>
          </w:tcPr>
          <w:p w:rsidR="00E874DE" w:rsidRDefault="00E874DE" w:rsidP="00B060D3">
            <w:pPr>
              <w:ind w:left="28"/>
              <w:rPr>
                <w:rFonts w:ascii="Times New Roman" w:hAnsi="Times New Roman"/>
                <w:sz w:val="24"/>
                <w:szCs w:val="24"/>
              </w:rPr>
            </w:pPr>
            <w:r>
              <w:rPr>
                <w:rFonts w:ascii="Times New Roman" w:hAnsi="Times New Roman"/>
                <w:sz w:val="24"/>
                <w:szCs w:val="24"/>
              </w:rPr>
              <w:t>теоретическое</w:t>
            </w:r>
          </w:p>
        </w:tc>
        <w:tc>
          <w:tcPr>
            <w:tcW w:w="1931" w:type="dxa"/>
            <w:gridSpan w:val="2"/>
          </w:tcPr>
          <w:p w:rsidR="00E874DE" w:rsidRDefault="00E874DE" w:rsidP="00B060D3">
            <w:pPr>
              <w:ind w:left="28"/>
              <w:rPr>
                <w:rFonts w:ascii="Times New Roman" w:hAnsi="Times New Roman"/>
                <w:b/>
                <w:bCs/>
                <w:sz w:val="24"/>
                <w:szCs w:val="24"/>
              </w:rPr>
            </w:pPr>
            <w:r>
              <w:rPr>
                <w:rFonts w:ascii="Times New Roman" w:hAnsi="Times New Roman"/>
                <w:bCs/>
                <w:color w:val="000000"/>
                <w:sz w:val="24"/>
                <w:szCs w:val="24"/>
                <w:lang w:eastAsia="ru-RU"/>
              </w:rPr>
              <w:t>ЛР1,ЛР2,ЛР6,ЛР7,ЛР8,МР1.МР2,МР3.ПР1,ПР2,ПР3,ПР4,ПР5,ПР8,ПР10.ПР17.ПР18,ПР19,ПР20.ВЛР1,ВЛР2,ВЛР5,ВЛР6,ВЛР8,ВЛР10</w:t>
            </w:r>
          </w:p>
        </w:tc>
        <w:tc>
          <w:tcPr>
            <w:tcW w:w="1697" w:type="dxa"/>
          </w:tcPr>
          <w:p w:rsidR="00E874DE" w:rsidRDefault="00E874DE" w:rsidP="00B060D3">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карта</w:t>
            </w:r>
          </w:p>
        </w:tc>
      </w:tr>
      <w:tr w:rsidR="00E874DE" w:rsidRPr="00587E50" w:rsidTr="002562FA">
        <w:trPr>
          <w:trHeight w:val="3388"/>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32</w:t>
            </w:r>
          </w:p>
        </w:tc>
        <w:tc>
          <w:tcPr>
            <w:tcW w:w="4149" w:type="dxa"/>
            <w:gridSpan w:val="4"/>
          </w:tcPr>
          <w:p w:rsidR="00E874DE" w:rsidRPr="00B865FF" w:rsidRDefault="00E874DE" w:rsidP="00C931AB">
            <w:pPr>
              <w:ind w:left="28"/>
              <w:rPr>
                <w:rFonts w:ascii="Times New Roman" w:hAnsi="Times New Roman"/>
                <w:sz w:val="24"/>
                <w:szCs w:val="24"/>
              </w:rPr>
            </w:pPr>
            <w:r>
              <w:rPr>
                <w:rFonts w:ascii="Times New Roman" w:hAnsi="Times New Roman"/>
                <w:sz w:val="24"/>
                <w:szCs w:val="24"/>
              </w:rPr>
              <w:t>Тема7.</w:t>
            </w:r>
            <w:r w:rsidRPr="00DD226F">
              <w:rPr>
                <w:rFonts w:ascii="Times New Roman" w:hAnsi="Times New Roman"/>
                <w:sz w:val="24"/>
                <w:szCs w:val="24"/>
              </w:rPr>
              <w:t>6 Россия на геополитической, геоэкономической и геодемографической карте мира.</w:t>
            </w: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32</w:t>
            </w: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Pr="00DD226F" w:rsidRDefault="00E874DE" w:rsidP="00C931AB">
            <w:pPr>
              <w:ind w:left="28"/>
              <w:rPr>
                <w:rFonts w:ascii="Times New Roman" w:hAnsi="Times New Roman"/>
                <w:sz w:val="24"/>
                <w:szCs w:val="24"/>
                <w:shd w:val="clear" w:color="auto" w:fill="FFFFFF"/>
              </w:rPr>
            </w:pPr>
            <w:r w:rsidRPr="00DD226F">
              <w:rPr>
                <w:rFonts w:ascii="Times New Roman" w:hAnsi="Times New Roman"/>
                <w:sz w:val="24"/>
                <w:szCs w:val="24"/>
                <w:shd w:val="clear" w:color="auto" w:fill="FFFFFF"/>
              </w:rPr>
              <w:t>Оценка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tc>
        <w:tc>
          <w:tcPr>
            <w:tcW w:w="527" w:type="dxa"/>
            <w:gridSpan w:val="3"/>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1828" w:type="dxa"/>
            <w:gridSpan w:val="4"/>
          </w:tcPr>
          <w:p w:rsidR="00E874DE" w:rsidRDefault="00E874DE" w:rsidP="00B060D3">
            <w:pPr>
              <w:ind w:left="28"/>
              <w:rPr>
                <w:rFonts w:ascii="Times New Roman" w:hAnsi="Times New Roman"/>
                <w:sz w:val="24"/>
                <w:szCs w:val="24"/>
              </w:rPr>
            </w:pPr>
            <w:r>
              <w:rPr>
                <w:rFonts w:ascii="Times New Roman" w:hAnsi="Times New Roman"/>
                <w:sz w:val="24"/>
                <w:szCs w:val="24"/>
              </w:rPr>
              <w:t>теоретическое</w:t>
            </w:r>
          </w:p>
        </w:tc>
        <w:tc>
          <w:tcPr>
            <w:tcW w:w="1931" w:type="dxa"/>
            <w:gridSpan w:val="2"/>
          </w:tcPr>
          <w:p w:rsidR="00E874DE" w:rsidRDefault="00E874DE" w:rsidP="00B060D3">
            <w:pPr>
              <w:ind w:left="28"/>
              <w:rPr>
                <w:rFonts w:ascii="Times New Roman" w:hAnsi="Times New Roman"/>
                <w:b/>
                <w:bCs/>
                <w:sz w:val="24"/>
                <w:szCs w:val="24"/>
              </w:rPr>
            </w:pPr>
            <w:r>
              <w:rPr>
                <w:rFonts w:ascii="Times New Roman" w:hAnsi="Times New Roman"/>
                <w:bCs/>
                <w:color w:val="000000"/>
                <w:sz w:val="24"/>
                <w:szCs w:val="24"/>
                <w:lang w:eastAsia="ru-RU"/>
              </w:rPr>
              <w:t>ЛР1,ЛР2,ЛР6,ЛР7,ЛР8,МР1.МР2,МР3.ПР1,ПР2,ПР3,ПР4,ПР5,ПР8,ПР10.ПР17.ПР18,ПР19,ПР20.ВЛР1,ВЛР2,ВЛР5,ВЛР6,ВЛР8,ВЛР10</w:t>
            </w:r>
          </w:p>
        </w:tc>
        <w:tc>
          <w:tcPr>
            <w:tcW w:w="1697" w:type="dxa"/>
          </w:tcPr>
          <w:p w:rsidR="00E874DE" w:rsidRDefault="00E874DE" w:rsidP="00B060D3">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карта</w:t>
            </w:r>
          </w:p>
        </w:tc>
      </w:tr>
      <w:tr w:rsidR="00E874DE" w:rsidRPr="00587E50" w:rsidTr="00771AB7">
        <w:trPr>
          <w:trHeight w:val="1791"/>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33</w:t>
            </w:r>
          </w:p>
        </w:tc>
        <w:tc>
          <w:tcPr>
            <w:tcW w:w="4149" w:type="dxa"/>
            <w:gridSpan w:val="4"/>
          </w:tcPr>
          <w:p w:rsidR="00E874DE" w:rsidRDefault="00E874DE" w:rsidP="00C931AB">
            <w:pPr>
              <w:ind w:left="28"/>
              <w:rPr>
                <w:rFonts w:ascii="Times New Roman" w:hAnsi="Times New Roman"/>
                <w:sz w:val="24"/>
                <w:szCs w:val="24"/>
              </w:rPr>
            </w:pPr>
            <w:r w:rsidRPr="00DD226F">
              <w:rPr>
                <w:rFonts w:ascii="Times New Roman" w:hAnsi="Times New Roman"/>
                <w:b/>
                <w:bCs/>
                <w:sz w:val="24"/>
                <w:szCs w:val="24"/>
              </w:rPr>
              <w:t>Практическая работа№</w:t>
            </w:r>
            <w:r>
              <w:rPr>
                <w:rFonts w:ascii="Times New Roman" w:hAnsi="Times New Roman"/>
                <w:b/>
                <w:bCs/>
                <w:sz w:val="24"/>
                <w:szCs w:val="24"/>
              </w:rPr>
              <w:t>15</w:t>
            </w:r>
            <w:r w:rsidRPr="00DD226F">
              <w:rPr>
                <w:rFonts w:ascii="Times New Roman" w:hAnsi="Times New Roman"/>
                <w:sz w:val="24"/>
                <w:szCs w:val="24"/>
              </w:rPr>
              <w:t>"Изменение направления международных экономических связей России в новых экономических условиях".</w:t>
            </w:r>
          </w:p>
        </w:tc>
        <w:tc>
          <w:tcPr>
            <w:tcW w:w="898"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33</w:t>
            </w:r>
          </w:p>
        </w:tc>
        <w:tc>
          <w:tcPr>
            <w:tcW w:w="695" w:type="dxa"/>
            <w:gridSpan w:val="2"/>
          </w:tcPr>
          <w:p w:rsidR="00E874DE" w:rsidRDefault="00E874DE" w:rsidP="00C931AB">
            <w:pPr>
              <w:ind w:left="28"/>
              <w:rPr>
                <w:rFonts w:ascii="Times New Roman" w:hAnsi="Times New Roman"/>
                <w:sz w:val="24"/>
                <w:szCs w:val="24"/>
              </w:rPr>
            </w:pPr>
            <w:r>
              <w:rPr>
                <w:rFonts w:ascii="Times New Roman" w:hAnsi="Times New Roman"/>
                <w:sz w:val="24"/>
                <w:szCs w:val="24"/>
              </w:rPr>
              <w:t>1</w:t>
            </w:r>
          </w:p>
        </w:tc>
        <w:tc>
          <w:tcPr>
            <w:tcW w:w="2895" w:type="dxa"/>
            <w:gridSpan w:val="5"/>
          </w:tcPr>
          <w:p w:rsidR="00E874DE" w:rsidRDefault="00E874DE" w:rsidP="00C931AB">
            <w:pPr>
              <w:ind w:left="28"/>
              <w:rPr>
                <w:rFonts w:ascii="Times New Roman" w:hAnsi="Times New Roman"/>
                <w:sz w:val="24"/>
                <w:szCs w:val="24"/>
                <w:shd w:val="clear" w:color="auto" w:fill="FFFFFF"/>
              </w:rPr>
            </w:pPr>
          </w:p>
          <w:p w:rsidR="00E874DE" w:rsidRPr="00DD226F" w:rsidRDefault="00E874DE" w:rsidP="00C931AB">
            <w:pPr>
              <w:ind w:left="28"/>
              <w:rPr>
                <w:rFonts w:ascii="Times New Roman" w:hAnsi="Times New Roman"/>
                <w:sz w:val="24"/>
                <w:szCs w:val="24"/>
                <w:shd w:val="clear" w:color="auto" w:fill="FFFFFF"/>
              </w:rPr>
            </w:pPr>
          </w:p>
        </w:tc>
        <w:tc>
          <w:tcPr>
            <w:tcW w:w="527" w:type="dxa"/>
            <w:gridSpan w:val="3"/>
          </w:tcPr>
          <w:p w:rsidR="00E874DE" w:rsidRDefault="00E874DE" w:rsidP="00C931AB">
            <w:pPr>
              <w:ind w:left="28"/>
              <w:rPr>
                <w:rFonts w:ascii="Times New Roman" w:hAnsi="Times New Roman"/>
                <w:sz w:val="24"/>
                <w:szCs w:val="24"/>
              </w:rPr>
            </w:pPr>
          </w:p>
        </w:tc>
        <w:tc>
          <w:tcPr>
            <w:tcW w:w="1828" w:type="dxa"/>
            <w:gridSpan w:val="4"/>
          </w:tcPr>
          <w:p w:rsidR="00E874DE" w:rsidRDefault="00E874DE" w:rsidP="00B060D3">
            <w:pPr>
              <w:ind w:left="28"/>
              <w:rPr>
                <w:rFonts w:ascii="Times New Roman" w:hAnsi="Times New Roman"/>
                <w:sz w:val="24"/>
                <w:szCs w:val="24"/>
              </w:rPr>
            </w:pPr>
            <w:r>
              <w:rPr>
                <w:rFonts w:ascii="Times New Roman" w:hAnsi="Times New Roman"/>
                <w:sz w:val="24"/>
                <w:szCs w:val="24"/>
              </w:rPr>
              <w:t>практическое</w:t>
            </w:r>
          </w:p>
        </w:tc>
        <w:tc>
          <w:tcPr>
            <w:tcW w:w="1931" w:type="dxa"/>
            <w:gridSpan w:val="2"/>
          </w:tcPr>
          <w:p w:rsidR="00E874DE" w:rsidRDefault="00E874DE" w:rsidP="00B060D3">
            <w:pPr>
              <w:ind w:left="28"/>
              <w:rPr>
                <w:rFonts w:ascii="Times New Roman" w:hAnsi="Times New Roman"/>
                <w:b/>
                <w:bCs/>
                <w:sz w:val="24"/>
                <w:szCs w:val="24"/>
              </w:rPr>
            </w:pPr>
          </w:p>
        </w:tc>
        <w:tc>
          <w:tcPr>
            <w:tcW w:w="1697" w:type="dxa"/>
          </w:tcPr>
          <w:p w:rsidR="00E874DE" w:rsidRDefault="00E874DE" w:rsidP="00B060D3">
            <w:pPr>
              <w:jc w:val="center"/>
              <w:rPr>
                <w:rFonts w:ascii="Times New Roman" w:hAnsi="Times New Roman"/>
                <w:bCs/>
                <w:color w:val="000000"/>
                <w:sz w:val="24"/>
                <w:szCs w:val="24"/>
                <w:lang w:eastAsia="ru-RU"/>
              </w:rPr>
            </w:pPr>
          </w:p>
        </w:tc>
      </w:tr>
      <w:tr w:rsidR="00E874DE" w:rsidRPr="00587E50" w:rsidTr="002562FA">
        <w:trPr>
          <w:trHeight w:val="576"/>
        </w:trPr>
        <w:tc>
          <w:tcPr>
            <w:tcW w:w="656" w:type="dxa"/>
          </w:tcPr>
          <w:p w:rsidR="00E874DE" w:rsidRDefault="00E874DE" w:rsidP="00C931AB">
            <w:pPr>
              <w:rPr>
                <w:rFonts w:ascii="Times New Roman" w:hAnsi="Times New Roman"/>
                <w:bCs/>
                <w:color w:val="000000"/>
                <w:sz w:val="24"/>
                <w:szCs w:val="24"/>
                <w:lang w:eastAsia="ru-RU"/>
              </w:rPr>
            </w:pPr>
          </w:p>
        </w:tc>
        <w:tc>
          <w:tcPr>
            <w:tcW w:w="12923" w:type="dxa"/>
            <w:gridSpan w:val="22"/>
          </w:tcPr>
          <w:p w:rsidR="00E874DE" w:rsidRDefault="00E874DE" w:rsidP="00DD226F">
            <w:pPr>
              <w:pStyle w:val="ConsPlusNormal"/>
              <w:spacing w:before="240"/>
              <w:ind w:firstLine="540"/>
              <w:jc w:val="both"/>
              <w:rPr>
                <w:rFonts w:ascii="Times New Roman" w:hAnsi="Times New Roman"/>
                <w:b/>
                <w:bCs/>
                <w:sz w:val="24"/>
                <w:szCs w:val="24"/>
              </w:rPr>
            </w:pPr>
            <w:r>
              <w:rPr>
                <w:rFonts w:ascii="Times New Roman" w:hAnsi="Times New Roman" w:cs="Times New Roman"/>
                <w:b/>
                <w:bCs/>
                <w:sz w:val="24"/>
                <w:szCs w:val="24"/>
              </w:rPr>
              <w:t xml:space="preserve">                                                                </w:t>
            </w:r>
            <w:r w:rsidRPr="00DD226F">
              <w:rPr>
                <w:rFonts w:ascii="Times New Roman" w:hAnsi="Times New Roman" w:cs="Times New Roman"/>
                <w:b/>
                <w:bCs/>
                <w:sz w:val="24"/>
                <w:szCs w:val="24"/>
              </w:rPr>
              <w:t>8 Раздел Глобальные проблемы человечества.</w:t>
            </w:r>
          </w:p>
        </w:tc>
        <w:tc>
          <w:tcPr>
            <w:tcW w:w="1697" w:type="dxa"/>
          </w:tcPr>
          <w:p w:rsidR="00E874DE" w:rsidRDefault="00E874DE" w:rsidP="00B060D3">
            <w:pPr>
              <w:jc w:val="center"/>
              <w:rPr>
                <w:rFonts w:ascii="Times New Roman" w:hAnsi="Times New Roman"/>
                <w:bCs/>
                <w:color w:val="000000"/>
                <w:sz w:val="24"/>
                <w:szCs w:val="24"/>
                <w:lang w:eastAsia="ru-RU"/>
              </w:rPr>
            </w:pPr>
          </w:p>
        </w:tc>
      </w:tr>
      <w:tr w:rsidR="00E874DE" w:rsidRPr="00587E50" w:rsidTr="002562FA">
        <w:trPr>
          <w:trHeight w:val="1050"/>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34</w:t>
            </w:r>
          </w:p>
          <w:p w:rsidR="00E874DE" w:rsidRDefault="00E874DE" w:rsidP="00C931AB">
            <w:pPr>
              <w:rPr>
                <w:rFonts w:ascii="Times New Roman" w:hAnsi="Times New Roman"/>
                <w:bCs/>
                <w:color w:val="000000"/>
                <w:sz w:val="24"/>
                <w:szCs w:val="24"/>
                <w:lang w:eastAsia="ru-RU"/>
              </w:rPr>
            </w:pPr>
          </w:p>
          <w:p w:rsidR="00E874DE" w:rsidRDefault="00E874DE" w:rsidP="00C931AB">
            <w:pPr>
              <w:rPr>
                <w:rFonts w:ascii="Times New Roman" w:hAnsi="Times New Roman"/>
                <w:bCs/>
                <w:color w:val="000000"/>
                <w:sz w:val="24"/>
                <w:szCs w:val="24"/>
                <w:lang w:eastAsia="ru-RU"/>
              </w:rPr>
            </w:pPr>
          </w:p>
        </w:tc>
        <w:tc>
          <w:tcPr>
            <w:tcW w:w="4149" w:type="dxa"/>
            <w:gridSpan w:val="4"/>
          </w:tcPr>
          <w:p w:rsidR="00E874DE" w:rsidRDefault="00E874DE" w:rsidP="00BF464C">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Тема8.1</w:t>
            </w:r>
            <w:r w:rsidRPr="00DD226F">
              <w:rPr>
                <w:rFonts w:ascii="Times New Roman" w:hAnsi="Times New Roman" w:cs="Times New Roman"/>
                <w:sz w:val="24"/>
                <w:szCs w:val="24"/>
              </w:rPr>
              <w:t xml:space="preserve">Группы глобальных проблем: </w:t>
            </w:r>
            <w:r>
              <w:rPr>
                <w:rFonts w:ascii="Times New Roman" w:hAnsi="Times New Roman" w:cs="Times New Roman"/>
                <w:sz w:val="24"/>
                <w:szCs w:val="24"/>
              </w:rPr>
              <w:t>(</w:t>
            </w:r>
            <w:r w:rsidRPr="00DD226F">
              <w:rPr>
                <w:rFonts w:ascii="Times New Roman" w:hAnsi="Times New Roman" w:cs="Times New Roman"/>
                <w:sz w:val="24"/>
                <w:szCs w:val="24"/>
              </w:rPr>
              <w:t>геополитические, экологические, демографические.</w:t>
            </w:r>
            <w:r>
              <w:rPr>
                <w:rFonts w:ascii="Times New Roman" w:hAnsi="Times New Roman" w:cs="Times New Roman"/>
                <w:sz w:val="24"/>
                <w:szCs w:val="24"/>
              </w:rPr>
              <w:t>)</w:t>
            </w:r>
          </w:p>
          <w:p w:rsidR="00E874DE" w:rsidRDefault="00E874DE" w:rsidP="00B060D3">
            <w:pPr>
              <w:ind w:left="28"/>
              <w:rPr>
                <w:rFonts w:ascii="Times New Roman" w:hAnsi="Times New Roman"/>
                <w:b/>
                <w:bCs/>
                <w:sz w:val="24"/>
                <w:szCs w:val="24"/>
              </w:rPr>
            </w:pPr>
          </w:p>
        </w:tc>
        <w:tc>
          <w:tcPr>
            <w:tcW w:w="898" w:type="dxa"/>
            <w:gridSpan w:val="2"/>
          </w:tcPr>
          <w:p w:rsidR="00E874DE" w:rsidRDefault="00E874DE" w:rsidP="00B060D3">
            <w:pPr>
              <w:ind w:left="28"/>
              <w:rPr>
                <w:rFonts w:ascii="Times New Roman" w:hAnsi="Times New Roman"/>
                <w:sz w:val="24"/>
                <w:szCs w:val="24"/>
              </w:rPr>
            </w:pPr>
            <w:r w:rsidRPr="00DD226F">
              <w:rPr>
                <w:rFonts w:ascii="Times New Roman" w:hAnsi="Times New Roman"/>
                <w:sz w:val="24"/>
                <w:szCs w:val="24"/>
              </w:rPr>
              <w:t>1</w:t>
            </w:r>
          </w:p>
          <w:p w:rsidR="00E874DE" w:rsidRDefault="00E874DE" w:rsidP="00B060D3">
            <w:pPr>
              <w:ind w:left="28"/>
              <w:rPr>
                <w:rFonts w:ascii="Times New Roman" w:hAnsi="Times New Roman"/>
                <w:sz w:val="24"/>
                <w:szCs w:val="24"/>
              </w:rPr>
            </w:pPr>
          </w:p>
          <w:p w:rsidR="00E874DE" w:rsidRPr="00DD226F" w:rsidRDefault="00E874DE" w:rsidP="00B060D3">
            <w:pPr>
              <w:ind w:left="28"/>
              <w:rPr>
                <w:rFonts w:ascii="Times New Roman" w:hAnsi="Times New Roman"/>
                <w:sz w:val="24"/>
                <w:szCs w:val="24"/>
              </w:rPr>
            </w:pPr>
          </w:p>
        </w:tc>
        <w:tc>
          <w:tcPr>
            <w:tcW w:w="712" w:type="dxa"/>
            <w:gridSpan w:val="3"/>
          </w:tcPr>
          <w:p w:rsidR="00E874DE" w:rsidRDefault="00E874DE" w:rsidP="00B060D3">
            <w:pPr>
              <w:ind w:left="28"/>
              <w:rPr>
                <w:rFonts w:ascii="Times New Roman" w:hAnsi="Times New Roman"/>
                <w:sz w:val="24"/>
                <w:szCs w:val="24"/>
              </w:rPr>
            </w:pPr>
            <w:r w:rsidRPr="00DD226F">
              <w:rPr>
                <w:rFonts w:ascii="Times New Roman" w:hAnsi="Times New Roman"/>
                <w:sz w:val="24"/>
                <w:szCs w:val="24"/>
              </w:rPr>
              <w:t>1</w:t>
            </w:r>
          </w:p>
          <w:p w:rsidR="00E874DE" w:rsidRDefault="00E874DE" w:rsidP="00B060D3">
            <w:pPr>
              <w:ind w:left="28"/>
              <w:rPr>
                <w:rFonts w:ascii="Times New Roman" w:hAnsi="Times New Roman"/>
                <w:sz w:val="24"/>
                <w:szCs w:val="24"/>
              </w:rPr>
            </w:pPr>
          </w:p>
          <w:p w:rsidR="00E874DE" w:rsidRPr="00DD226F" w:rsidRDefault="00E874DE" w:rsidP="00B060D3">
            <w:pPr>
              <w:ind w:left="28"/>
              <w:rPr>
                <w:rFonts w:ascii="Times New Roman" w:hAnsi="Times New Roman"/>
                <w:sz w:val="24"/>
                <w:szCs w:val="24"/>
              </w:rPr>
            </w:pPr>
          </w:p>
        </w:tc>
        <w:tc>
          <w:tcPr>
            <w:tcW w:w="3064" w:type="dxa"/>
            <w:gridSpan w:val="5"/>
          </w:tcPr>
          <w:p w:rsidR="00E874DE" w:rsidRPr="00DD226F" w:rsidRDefault="00E874DE" w:rsidP="00B060D3">
            <w:pPr>
              <w:ind w:left="28"/>
              <w:rPr>
                <w:rFonts w:ascii="Times New Roman" w:hAnsi="Times New Roman"/>
                <w:sz w:val="24"/>
                <w:szCs w:val="24"/>
              </w:rPr>
            </w:pPr>
            <w:r w:rsidRPr="00DD226F">
              <w:rPr>
                <w:rFonts w:ascii="Times New Roman" w:hAnsi="Times New Roman"/>
                <w:sz w:val="24"/>
                <w:szCs w:val="24"/>
                <w:shd w:val="clear" w:color="auto" w:fill="FFFFFF"/>
              </w:rPr>
              <w:t>Роль географии в решении глобальных проблем человечества.</w:t>
            </w:r>
          </w:p>
        </w:tc>
        <w:tc>
          <w:tcPr>
            <w:tcW w:w="542" w:type="dxa"/>
            <w:gridSpan w:val="3"/>
          </w:tcPr>
          <w:p w:rsidR="00E874DE" w:rsidRDefault="00E874DE" w:rsidP="00B060D3">
            <w:pPr>
              <w:ind w:left="28"/>
              <w:rPr>
                <w:rFonts w:ascii="Times New Roman" w:hAnsi="Times New Roman"/>
                <w:b/>
                <w:bCs/>
                <w:sz w:val="24"/>
                <w:szCs w:val="24"/>
              </w:rPr>
            </w:pPr>
            <w:r>
              <w:rPr>
                <w:rFonts w:ascii="Times New Roman" w:hAnsi="Times New Roman"/>
                <w:b/>
                <w:bCs/>
                <w:sz w:val="24"/>
                <w:szCs w:val="24"/>
              </w:rPr>
              <w:t>1</w:t>
            </w:r>
          </w:p>
        </w:tc>
        <w:tc>
          <w:tcPr>
            <w:tcW w:w="1796" w:type="dxa"/>
            <w:gridSpan w:val="4"/>
          </w:tcPr>
          <w:p w:rsidR="00E874DE" w:rsidRDefault="00E874DE" w:rsidP="00B060D3">
            <w:pPr>
              <w:ind w:left="28"/>
              <w:rPr>
                <w:rFonts w:ascii="Times New Roman" w:hAnsi="Times New Roman"/>
                <w:sz w:val="24"/>
                <w:szCs w:val="24"/>
              </w:rPr>
            </w:pPr>
            <w:r>
              <w:rPr>
                <w:rFonts w:ascii="Times New Roman" w:hAnsi="Times New Roman"/>
                <w:sz w:val="24"/>
                <w:szCs w:val="24"/>
              </w:rPr>
              <w:t>Теоретическое</w:t>
            </w:r>
          </w:p>
          <w:p w:rsidR="00E874DE" w:rsidRDefault="00E874DE" w:rsidP="00B060D3">
            <w:pPr>
              <w:ind w:left="28"/>
              <w:rPr>
                <w:rFonts w:ascii="Times New Roman" w:hAnsi="Times New Roman"/>
                <w:sz w:val="24"/>
                <w:szCs w:val="24"/>
              </w:rPr>
            </w:pPr>
          </w:p>
          <w:p w:rsidR="00E874DE" w:rsidRDefault="00E874DE" w:rsidP="00B060D3">
            <w:pPr>
              <w:ind w:left="28"/>
              <w:rPr>
                <w:rFonts w:ascii="Times New Roman" w:hAnsi="Times New Roman"/>
                <w:sz w:val="24"/>
                <w:szCs w:val="24"/>
              </w:rPr>
            </w:pPr>
          </w:p>
        </w:tc>
        <w:tc>
          <w:tcPr>
            <w:tcW w:w="1762" w:type="dxa"/>
          </w:tcPr>
          <w:p w:rsidR="00E874DE" w:rsidRDefault="00E874DE" w:rsidP="00B060D3">
            <w:pPr>
              <w:ind w:left="28"/>
              <w:rPr>
                <w:rFonts w:ascii="Times New Roman" w:hAnsi="Times New Roman"/>
                <w:b/>
                <w:bCs/>
                <w:sz w:val="24"/>
                <w:szCs w:val="24"/>
              </w:rPr>
            </w:pPr>
            <w:r>
              <w:rPr>
                <w:rFonts w:ascii="Times New Roman" w:hAnsi="Times New Roman"/>
                <w:sz w:val="24"/>
                <w:szCs w:val="24"/>
              </w:rPr>
              <w:t>ЛР1.ЛР2.ЛР6.ЛР7.ЛР8,МР1,МР2,.МР3,ПР2,ПР3.ПР4.ПР5ПР8,ПР9ПР10.ПР1.ПР18.ПР19.ПР207.ВЛР4,ВЛР5,ВЛР13,ВЛР14,ВЛР28,ВЛР30</w:t>
            </w:r>
          </w:p>
        </w:tc>
        <w:tc>
          <w:tcPr>
            <w:tcW w:w="1697" w:type="dxa"/>
          </w:tcPr>
          <w:p w:rsidR="00E874DE" w:rsidRDefault="00E874DE" w:rsidP="00B060D3">
            <w:pPr>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карта</w:t>
            </w:r>
          </w:p>
        </w:tc>
      </w:tr>
      <w:tr w:rsidR="00E874DE" w:rsidRPr="00587E50" w:rsidTr="00771AB7">
        <w:trPr>
          <w:trHeight w:val="2129"/>
        </w:trPr>
        <w:tc>
          <w:tcPr>
            <w:tcW w:w="656" w:type="dxa"/>
          </w:tcPr>
          <w:p w:rsidR="00E874DE" w:rsidRDefault="00E874DE" w:rsidP="00C931AB">
            <w:pPr>
              <w:rPr>
                <w:rFonts w:ascii="Times New Roman" w:hAnsi="Times New Roman"/>
                <w:bCs/>
                <w:color w:val="000000"/>
                <w:sz w:val="24"/>
                <w:szCs w:val="24"/>
                <w:lang w:eastAsia="ru-RU"/>
              </w:rPr>
            </w:pPr>
          </w:p>
          <w:p w:rsidR="00E874DE" w:rsidRDefault="00E874DE" w:rsidP="00C931AB">
            <w:pPr>
              <w:rPr>
                <w:rFonts w:ascii="Times New Roman" w:hAnsi="Times New Roman"/>
                <w:bCs/>
                <w:color w:val="000000"/>
                <w:sz w:val="24"/>
                <w:szCs w:val="24"/>
                <w:lang w:eastAsia="ru-RU"/>
              </w:rPr>
            </w:pPr>
          </w:p>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t>35</w:t>
            </w:r>
          </w:p>
          <w:p w:rsidR="00E874DE" w:rsidRDefault="00E874DE" w:rsidP="00C931AB">
            <w:pPr>
              <w:rPr>
                <w:rFonts w:ascii="Times New Roman" w:hAnsi="Times New Roman"/>
                <w:bCs/>
                <w:color w:val="000000"/>
                <w:sz w:val="24"/>
                <w:szCs w:val="24"/>
                <w:lang w:eastAsia="ru-RU"/>
              </w:rPr>
            </w:pPr>
          </w:p>
          <w:p w:rsidR="00E874DE" w:rsidRDefault="00E874DE" w:rsidP="00C931AB">
            <w:pPr>
              <w:rPr>
                <w:rFonts w:ascii="Times New Roman" w:hAnsi="Times New Roman"/>
                <w:bCs/>
                <w:color w:val="000000"/>
                <w:sz w:val="24"/>
                <w:szCs w:val="24"/>
                <w:lang w:eastAsia="ru-RU"/>
              </w:rPr>
            </w:pPr>
          </w:p>
        </w:tc>
        <w:tc>
          <w:tcPr>
            <w:tcW w:w="4149" w:type="dxa"/>
            <w:gridSpan w:val="4"/>
          </w:tcPr>
          <w:p w:rsidR="00E874DE" w:rsidRDefault="00E874DE" w:rsidP="00B060D3">
            <w:pPr>
              <w:ind w:left="28"/>
              <w:rPr>
                <w:rFonts w:ascii="Times New Roman" w:hAnsi="Times New Roman"/>
                <w:sz w:val="24"/>
                <w:szCs w:val="24"/>
              </w:rPr>
            </w:pPr>
            <w:r w:rsidRPr="00DD226F">
              <w:rPr>
                <w:rFonts w:ascii="Times New Roman" w:hAnsi="Times New Roman"/>
                <w:b/>
                <w:bCs/>
                <w:sz w:val="24"/>
                <w:szCs w:val="24"/>
              </w:rPr>
              <w:t>Практическая работа№16</w:t>
            </w:r>
            <w:r w:rsidRPr="00DD226F">
              <w:rPr>
                <w:rFonts w:ascii="Times New Roman" w:hAnsi="Times New Roman"/>
                <w:sz w:val="24"/>
                <w:szCs w:val="24"/>
              </w:rPr>
              <w:t xml:space="preserve"> .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898" w:type="dxa"/>
            <w:gridSpan w:val="2"/>
          </w:tcPr>
          <w:p w:rsidR="00E874DE" w:rsidRDefault="00E874DE" w:rsidP="00B060D3">
            <w:pPr>
              <w:ind w:left="28"/>
              <w:rPr>
                <w:rFonts w:ascii="Times New Roman" w:hAnsi="Times New Roman"/>
                <w:sz w:val="24"/>
                <w:szCs w:val="24"/>
              </w:rPr>
            </w:pPr>
          </w:p>
          <w:p w:rsidR="00E874DE" w:rsidRDefault="00E874DE" w:rsidP="00B060D3">
            <w:pPr>
              <w:ind w:left="28"/>
              <w:rPr>
                <w:rFonts w:ascii="Times New Roman" w:hAnsi="Times New Roman"/>
                <w:sz w:val="24"/>
                <w:szCs w:val="24"/>
              </w:rPr>
            </w:pPr>
          </w:p>
          <w:p w:rsidR="00E874DE" w:rsidRPr="00DD226F" w:rsidRDefault="00E874DE" w:rsidP="00B060D3">
            <w:pPr>
              <w:ind w:left="28"/>
              <w:rPr>
                <w:rFonts w:ascii="Times New Roman" w:hAnsi="Times New Roman"/>
                <w:sz w:val="24"/>
                <w:szCs w:val="24"/>
              </w:rPr>
            </w:pPr>
            <w:r>
              <w:rPr>
                <w:rFonts w:ascii="Times New Roman" w:hAnsi="Times New Roman"/>
                <w:sz w:val="24"/>
                <w:szCs w:val="24"/>
              </w:rPr>
              <w:t>1</w:t>
            </w:r>
          </w:p>
        </w:tc>
        <w:tc>
          <w:tcPr>
            <w:tcW w:w="712" w:type="dxa"/>
            <w:gridSpan w:val="3"/>
          </w:tcPr>
          <w:p w:rsidR="00E874DE" w:rsidRDefault="00E874DE" w:rsidP="00B060D3">
            <w:pPr>
              <w:ind w:left="28"/>
              <w:rPr>
                <w:rFonts w:ascii="Times New Roman" w:hAnsi="Times New Roman"/>
                <w:sz w:val="24"/>
                <w:szCs w:val="24"/>
              </w:rPr>
            </w:pPr>
          </w:p>
          <w:p w:rsidR="00E874DE" w:rsidRDefault="00E874DE" w:rsidP="00B060D3">
            <w:pPr>
              <w:ind w:left="28"/>
              <w:rPr>
                <w:rFonts w:ascii="Times New Roman" w:hAnsi="Times New Roman"/>
                <w:sz w:val="24"/>
                <w:szCs w:val="24"/>
              </w:rPr>
            </w:pPr>
          </w:p>
          <w:p w:rsidR="00E874DE" w:rsidRPr="00DD226F" w:rsidRDefault="00E874DE" w:rsidP="00B060D3">
            <w:pPr>
              <w:ind w:left="28"/>
              <w:rPr>
                <w:rFonts w:ascii="Times New Roman" w:hAnsi="Times New Roman"/>
                <w:sz w:val="24"/>
                <w:szCs w:val="24"/>
              </w:rPr>
            </w:pPr>
            <w:r>
              <w:rPr>
                <w:rFonts w:ascii="Times New Roman" w:hAnsi="Times New Roman"/>
                <w:sz w:val="24"/>
                <w:szCs w:val="24"/>
              </w:rPr>
              <w:t>1</w:t>
            </w:r>
          </w:p>
        </w:tc>
        <w:tc>
          <w:tcPr>
            <w:tcW w:w="3064" w:type="dxa"/>
            <w:gridSpan w:val="5"/>
          </w:tcPr>
          <w:p w:rsidR="00E874DE" w:rsidRPr="00DD226F" w:rsidRDefault="00E874DE" w:rsidP="00B060D3">
            <w:pPr>
              <w:ind w:left="28"/>
              <w:rPr>
                <w:rFonts w:ascii="Times New Roman" w:hAnsi="Times New Roman"/>
                <w:sz w:val="24"/>
                <w:szCs w:val="24"/>
                <w:shd w:val="clear" w:color="auto" w:fill="FFFFFF"/>
              </w:rPr>
            </w:pPr>
          </w:p>
        </w:tc>
        <w:tc>
          <w:tcPr>
            <w:tcW w:w="542" w:type="dxa"/>
            <w:gridSpan w:val="3"/>
          </w:tcPr>
          <w:p w:rsidR="00E874DE" w:rsidRDefault="00E874DE" w:rsidP="00B060D3">
            <w:pPr>
              <w:ind w:left="28"/>
              <w:rPr>
                <w:rFonts w:ascii="Times New Roman" w:hAnsi="Times New Roman"/>
                <w:b/>
                <w:bCs/>
                <w:sz w:val="24"/>
                <w:szCs w:val="24"/>
              </w:rPr>
            </w:pPr>
          </w:p>
        </w:tc>
        <w:tc>
          <w:tcPr>
            <w:tcW w:w="1796" w:type="dxa"/>
            <w:gridSpan w:val="4"/>
          </w:tcPr>
          <w:p w:rsidR="00E874DE" w:rsidRDefault="00E874DE" w:rsidP="00B060D3">
            <w:pPr>
              <w:ind w:left="28"/>
              <w:rPr>
                <w:rFonts w:ascii="Times New Roman" w:hAnsi="Times New Roman"/>
                <w:sz w:val="24"/>
                <w:szCs w:val="24"/>
              </w:rPr>
            </w:pPr>
          </w:p>
          <w:p w:rsidR="00E874DE" w:rsidRDefault="00E874DE" w:rsidP="00B060D3">
            <w:pPr>
              <w:ind w:left="28"/>
              <w:rPr>
                <w:rFonts w:ascii="Times New Roman" w:hAnsi="Times New Roman"/>
                <w:sz w:val="24"/>
                <w:szCs w:val="24"/>
              </w:rPr>
            </w:pPr>
          </w:p>
          <w:p w:rsidR="00E874DE" w:rsidRDefault="00E874DE" w:rsidP="00B060D3">
            <w:pPr>
              <w:ind w:left="28"/>
              <w:rPr>
                <w:rFonts w:ascii="Times New Roman" w:hAnsi="Times New Roman"/>
                <w:sz w:val="24"/>
                <w:szCs w:val="24"/>
              </w:rPr>
            </w:pPr>
            <w:r>
              <w:rPr>
                <w:rFonts w:ascii="Times New Roman" w:hAnsi="Times New Roman"/>
                <w:sz w:val="24"/>
                <w:szCs w:val="24"/>
              </w:rPr>
              <w:t>практическое</w:t>
            </w:r>
          </w:p>
          <w:p w:rsidR="00E874DE" w:rsidRDefault="00E874DE" w:rsidP="00B060D3">
            <w:pPr>
              <w:ind w:left="28"/>
              <w:rPr>
                <w:rFonts w:ascii="Times New Roman" w:hAnsi="Times New Roman"/>
                <w:sz w:val="24"/>
                <w:szCs w:val="24"/>
              </w:rPr>
            </w:pPr>
          </w:p>
          <w:p w:rsidR="00E874DE" w:rsidRDefault="00E874DE" w:rsidP="00B060D3">
            <w:pPr>
              <w:ind w:left="28"/>
              <w:rPr>
                <w:rFonts w:ascii="Times New Roman" w:hAnsi="Times New Roman"/>
                <w:sz w:val="24"/>
                <w:szCs w:val="24"/>
              </w:rPr>
            </w:pPr>
          </w:p>
        </w:tc>
        <w:tc>
          <w:tcPr>
            <w:tcW w:w="1762" w:type="dxa"/>
          </w:tcPr>
          <w:p w:rsidR="00E874DE" w:rsidRDefault="00E874DE" w:rsidP="00B060D3">
            <w:pPr>
              <w:ind w:left="28"/>
              <w:rPr>
                <w:rFonts w:ascii="Times New Roman" w:hAnsi="Times New Roman"/>
                <w:b/>
                <w:bCs/>
                <w:sz w:val="24"/>
                <w:szCs w:val="24"/>
              </w:rPr>
            </w:pPr>
          </w:p>
        </w:tc>
        <w:tc>
          <w:tcPr>
            <w:tcW w:w="1697" w:type="dxa"/>
          </w:tcPr>
          <w:p w:rsidR="00E874DE" w:rsidRDefault="00E874DE" w:rsidP="00B060D3">
            <w:pPr>
              <w:jc w:val="center"/>
              <w:rPr>
                <w:rFonts w:ascii="Times New Roman" w:hAnsi="Times New Roman"/>
                <w:bCs/>
                <w:color w:val="000000"/>
                <w:sz w:val="24"/>
                <w:szCs w:val="24"/>
                <w:lang w:eastAsia="ru-RU"/>
              </w:rPr>
            </w:pPr>
          </w:p>
        </w:tc>
      </w:tr>
      <w:tr w:rsidR="00E874DE" w:rsidRPr="00587E50" w:rsidTr="002562FA">
        <w:trPr>
          <w:trHeight w:val="1034"/>
        </w:trPr>
        <w:tc>
          <w:tcPr>
            <w:tcW w:w="656" w:type="dxa"/>
          </w:tcPr>
          <w:p w:rsidR="00E874DE" w:rsidRDefault="00E874DE" w:rsidP="00C931AB">
            <w:pP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36</w:t>
            </w:r>
          </w:p>
        </w:tc>
        <w:tc>
          <w:tcPr>
            <w:tcW w:w="4149" w:type="dxa"/>
            <w:gridSpan w:val="4"/>
          </w:tcPr>
          <w:p w:rsidR="00E874DE" w:rsidRDefault="00E874DE" w:rsidP="00AF6D7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Дифференцированный зачет</w:t>
            </w:r>
          </w:p>
        </w:tc>
        <w:tc>
          <w:tcPr>
            <w:tcW w:w="898" w:type="dxa"/>
            <w:gridSpan w:val="2"/>
          </w:tcPr>
          <w:p w:rsidR="00E874DE" w:rsidRPr="00DD226F" w:rsidRDefault="00E874DE" w:rsidP="00AF6D71">
            <w:pPr>
              <w:ind w:left="28"/>
              <w:rPr>
                <w:rFonts w:ascii="Times New Roman" w:hAnsi="Times New Roman"/>
                <w:sz w:val="24"/>
                <w:szCs w:val="24"/>
              </w:rPr>
            </w:pPr>
            <w:r>
              <w:rPr>
                <w:rFonts w:ascii="Times New Roman" w:hAnsi="Times New Roman"/>
                <w:sz w:val="24"/>
                <w:szCs w:val="24"/>
              </w:rPr>
              <w:t>1</w:t>
            </w:r>
          </w:p>
        </w:tc>
        <w:tc>
          <w:tcPr>
            <w:tcW w:w="712" w:type="dxa"/>
            <w:gridSpan w:val="3"/>
          </w:tcPr>
          <w:p w:rsidR="00E874DE" w:rsidRPr="00DD226F" w:rsidRDefault="00E874DE" w:rsidP="00AF6D71">
            <w:pPr>
              <w:ind w:left="28"/>
              <w:rPr>
                <w:rFonts w:ascii="Times New Roman" w:hAnsi="Times New Roman"/>
                <w:sz w:val="24"/>
                <w:szCs w:val="24"/>
              </w:rPr>
            </w:pPr>
            <w:r>
              <w:rPr>
                <w:rFonts w:ascii="Times New Roman" w:hAnsi="Times New Roman"/>
                <w:sz w:val="24"/>
                <w:szCs w:val="24"/>
              </w:rPr>
              <w:t>1</w:t>
            </w:r>
          </w:p>
        </w:tc>
        <w:tc>
          <w:tcPr>
            <w:tcW w:w="3064" w:type="dxa"/>
            <w:gridSpan w:val="5"/>
          </w:tcPr>
          <w:p w:rsidR="00E874DE" w:rsidRPr="00DD226F" w:rsidRDefault="00E874DE" w:rsidP="00AF6D71">
            <w:pPr>
              <w:ind w:left="28"/>
              <w:rPr>
                <w:rFonts w:ascii="Times New Roman" w:hAnsi="Times New Roman"/>
                <w:sz w:val="24"/>
                <w:szCs w:val="24"/>
                <w:shd w:val="clear" w:color="auto" w:fill="FFFFFF"/>
              </w:rPr>
            </w:pPr>
          </w:p>
        </w:tc>
        <w:tc>
          <w:tcPr>
            <w:tcW w:w="542" w:type="dxa"/>
            <w:gridSpan w:val="3"/>
          </w:tcPr>
          <w:p w:rsidR="00E874DE" w:rsidRDefault="00E874DE" w:rsidP="00AF6D71">
            <w:pPr>
              <w:ind w:left="28"/>
              <w:rPr>
                <w:rFonts w:ascii="Times New Roman" w:hAnsi="Times New Roman"/>
                <w:b/>
                <w:bCs/>
                <w:sz w:val="24"/>
                <w:szCs w:val="24"/>
              </w:rPr>
            </w:pPr>
          </w:p>
        </w:tc>
        <w:tc>
          <w:tcPr>
            <w:tcW w:w="1796" w:type="dxa"/>
            <w:gridSpan w:val="4"/>
          </w:tcPr>
          <w:p w:rsidR="00E874DE" w:rsidRDefault="00E874DE" w:rsidP="00AF6D71">
            <w:pPr>
              <w:ind w:left="28"/>
              <w:rPr>
                <w:rFonts w:ascii="Times New Roman" w:hAnsi="Times New Roman"/>
                <w:sz w:val="24"/>
                <w:szCs w:val="24"/>
              </w:rPr>
            </w:pPr>
            <w:r>
              <w:rPr>
                <w:rFonts w:ascii="Times New Roman" w:hAnsi="Times New Roman"/>
                <w:sz w:val="24"/>
                <w:szCs w:val="24"/>
              </w:rPr>
              <w:t>тестирование</w:t>
            </w:r>
          </w:p>
        </w:tc>
        <w:tc>
          <w:tcPr>
            <w:tcW w:w="1762" w:type="dxa"/>
          </w:tcPr>
          <w:p w:rsidR="00E874DE" w:rsidRDefault="00E874DE" w:rsidP="00B060D3">
            <w:pPr>
              <w:ind w:left="28"/>
              <w:rPr>
                <w:rFonts w:ascii="Times New Roman" w:hAnsi="Times New Roman"/>
                <w:b/>
                <w:bCs/>
                <w:sz w:val="24"/>
                <w:szCs w:val="24"/>
              </w:rPr>
            </w:pPr>
          </w:p>
        </w:tc>
        <w:tc>
          <w:tcPr>
            <w:tcW w:w="1697" w:type="dxa"/>
          </w:tcPr>
          <w:p w:rsidR="00E874DE" w:rsidRDefault="00E874DE" w:rsidP="00B060D3">
            <w:pPr>
              <w:jc w:val="center"/>
              <w:rPr>
                <w:rFonts w:ascii="Times New Roman" w:hAnsi="Times New Roman"/>
                <w:bCs/>
                <w:color w:val="000000"/>
                <w:sz w:val="24"/>
                <w:szCs w:val="24"/>
                <w:lang w:eastAsia="ru-RU"/>
              </w:rPr>
            </w:pPr>
          </w:p>
        </w:tc>
      </w:tr>
      <w:tr w:rsidR="00E874DE" w:rsidRPr="00587E50" w:rsidTr="00D576FA">
        <w:trPr>
          <w:trHeight w:val="4669"/>
        </w:trPr>
        <w:tc>
          <w:tcPr>
            <w:tcW w:w="15276" w:type="dxa"/>
            <w:gridSpan w:val="24"/>
            <w:tcBorders>
              <w:top w:val="nil"/>
              <w:left w:val="nil"/>
              <w:bottom w:val="nil"/>
              <w:right w:val="nil"/>
            </w:tcBorders>
          </w:tcPr>
          <w:p w:rsidR="00E874DE" w:rsidRDefault="00E874DE" w:rsidP="00B060D3">
            <w:pPr>
              <w:jc w:val="center"/>
              <w:rPr>
                <w:rFonts w:ascii="Times New Roman" w:hAnsi="Times New Roman"/>
                <w:bCs/>
                <w:color w:val="000000"/>
                <w:sz w:val="24"/>
                <w:szCs w:val="24"/>
                <w:lang w:eastAsia="ru-RU"/>
              </w:rPr>
            </w:pPr>
          </w:p>
        </w:tc>
      </w:tr>
    </w:tbl>
    <w:p w:rsidR="00E874DE" w:rsidRDefault="00E874DE" w:rsidP="00FA4C41">
      <w:pPr>
        <w:spacing w:after="0" w:line="240" w:lineRule="auto"/>
        <w:ind w:right="-851" w:firstLine="540"/>
        <w:jc w:val="both"/>
        <w:rPr>
          <w:rFonts w:ascii="Times New Roman" w:hAnsi="Times New Roman"/>
          <w:sz w:val="28"/>
          <w:szCs w:val="28"/>
          <w:lang w:eastAsia="ar-SA"/>
        </w:rPr>
      </w:pPr>
    </w:p>
    <w:p w:rsidR="00E874DE" w:rsidRPr="00FA4C41" w:rsidRDefault="00E874DE" w:rsidP="00FA4C41">
      <w:pPr>
        <w:spacing w:after="0" w:line="240" w:lineRule="auto"/>
        <w:ind w:right="-851" w:firstLine="540"/>
        <w:jc w:val="both"/>
        <w:rPr>
          <w:rFonts w:ascii="Times New Roman" w:hAnsi="Times New Roman"/>
          <w:sz w:val="28"/>
          <w:szCs w:val="28"/>
          <w:lang w:eastAsia="ar-SA"/>
        </w:rPr>
      </w:pPr>
    </w:p>
    <w:p w:rsidR="00E874DE" w:rsidRPr="00FA4C41" w:rsidRDefault="00E874DE" w:rsidP="00FA4C41">
      <w:pPr>
        <w:spacing w:after="0" w:line="240" w:lineRule="auto"/>
        <w:ind w:right="-851" w:firstLine="540"/>
        <w:jc w:val="both"/>
        <w:rPr>
          <w:rFonts w:ascii="Times New Roman" w:hAnsi="Times New Roman"/>
          <w:sz w:val="28"/>
          <w:szCs w:val="28"/>
          <w:lang w:eastAsia="ar-SA"/>
        </w:rPr>
      </w:pPr>
    </w:p>
    <w:p w:rsidR="00E874DE" w:rsidRPr="00FA4C41" w:rsidRDefault="00E874DE" w:rsidP="00FA4C41">
      <w:pPr>
        <w:spacing w:after="0" w:line="240" w:lineRule="auto"/>
        <w:ind w:right="-851"/>
        <w:rPr>
          <w:rFonts w:ascii="Times New Roman" w:hAnsi="Times New Roman"/>
          <w:b/>
          <w:sz w:val="28"/>
          <w:szCs w:val="28"/>
          <w:lang w:eastAsia="ar-SA"/>
        </w:rPr>
      </w:pPr>
    </w:p>
    <w:p w:rsidR="00E874DE" w:rsidRPr="00FA4C41" w:rsidRDefault="00E874DE" w:rsidP="00FA4C41">
      <w:pPr>
        <w:spacing w:after="0" w:line="240" w:lineRule="auto"/>
        <w:ind w:right="-851"/>
        <w:rPr>
          <w:rFonts w:ascii="Times New Roman" w:hAnsi="Times New Roman"/>
          <w:b/>
          <w:sz w:val="28"/>
          <w:szCs w:val="28"/>
          <w:lang w:eastAsia="ar-SA"/>
        </w:rPr>
      </w:pPr>
    </w:p>
    <w:p w:rsidR="00E874DE" w:rsidRPr="00FA4C41" w:rsidRDefault="00E874DE" w:rsidP="00FA4C41">
      <w:pPr>
        <w:spacing w:after="0" w:line="240" w:lineRule="auto"/>
        <w:ind w:right="-851"/>
        <w:rPr>
          <w:rFonts w:ascii="Times New Roman" w:hAnsi="Times New Roman"/>
          <w:b/>
          <w:sz w:val="28"/>
          <w:szCs w:val="28"/>
          <w:lang w:eastAsia="ar-SA"/>
        </w:rPr>
        <w:sectPr w:rsidR="00E874DE" w:rsidRPr="00FA4C41" w:rsidSect="00C46325">
          <w:pgSz w:w="16838" w:h="11906" w:orient="landscape"/>
          <w:pgMar w:top="1701" w:right="1134" w:bottom="567" w:left="1134" w:header="709" w:footer="709" w:gutter="0"/>
          <w:cols w:space="708"/>
          <w:titlePg/>
          <w:docGrid w:linePitch="360"/>
        </w:sectPr>
      </w:pPr>
    </w:p>
    <w:p w:rsidR="00E874DE" w:rsidRPr="00FA4C41" w:rsidRDefault="00E874DE" w:rsidP="00FA4C41">
      <w:pPr>
        <w:spacing w:after="0" w:line="240" w:lineRule="auto"/>
        <w:ind w:right="-851"/>
        <w:rPr>
          <w:rFonts w:ascii="Times New Roman" w:hAnsi="Times New Roman"/>
          <w:b/>
          <w:sz w:val="28"/>
          <w:szCs w:val="28"/>
          <w:lang w:eastAsia="ar-SA"/>
        </w:rPr>
      </w:pPr>
    </w:p>
    <w:p w:rsidR="00E874DE" w:rsidRPr="00FA4C41" w:rsidRDefault="00E874DE" w:rsidP="00FA4C41">
      <w:pPr>
        <w:spacing w:after="0" w:line="240" w:lineRule="auto"/>
        <w:ind w:right="-851"/>
        <w:jc w:val="center"/>
        <w:rPr>
          <w:rFonts w:ascii="Times New Roman" w:hAnsi="Times New Roman"/>
          <w:b/>
          <w:sz w:val="28"/>
          <w:szCs w:val="28"/>
          <w:lang w:eastAsia="ar-SA"/>
        </w:rPr>
      </w:pPr>
      <w:r w:rsidRPr="00FA4C41">
        <w:rPr>
          <w:rFonts w:ascii="Times New Roman" w:hAnsi="Times New Roman"/>
          <w:b/>
          <w:sz w:val="28"/>
          <w:szCs w:val="28"/>
          <w:lang w:eastAsia="ar-SA"/>
        </w:rPr>
        <w:t>7. ПРИМЕРНЫЕ ТЕМЫ ИНДИВИДУАЛЬНЫХ ПРОЕКТОВ</w:t>
      </w:r>
    </w:p>
    <w:p w:rsidR="00E874DE" w:rsidRPr="00FA4C41" w:rsidRDefault="00E874DE" w:rsidP="00FA4C41">
      <w:pPr>
        <w:spacing w:after="0" w:line="240" w:lineRule="auto"/>
        <w:ind w:right="-851"/>
        <w:jc w:val="center"/>
        <w:rPr>
          <w:rFonts w:ascii="Times New Roman" w:hAnsi="Times New Roman"/>
          <w:b/>
          <w:sz w:val="28"/>
          <w:szCs w:val="28"/>
          <w:lang w:eastAsia="ar-SA"/>
        </w:rPr>
      </w:pPr>
    </w:p>
    <w:p w:rsidR="00E874DE" w:rsidRDefault="00E874DE" w:rsidP="00C46325">
      <w:pPr>
        <w:pStyle w:val="af3"/>
        <w:shd w:val="clear" w:color="auto" w:fill="FFFFFF"/>
        <w:spacing w:before="0" w:beforeAutospacing="0" w:after="120" w:afterAutospacing="0"/>
        <w:rPr>
          <w:color w:val="000000"/>
          <w:sz w:val="28"/>
          <w:szCs w:val="28"/>
        </w:rPr>
      </w:pPr>
      <w:r>
        <w:rPr>
          <w:color w:val="000000"/>
          <w:sz w:val="28"/>
          <w:szCs w:val="28"/>
        </w:rPr>
        <w:t>1.</w:t>
      </w:r>
      <w:r w:rsidRPr="00CF3D9B">
        <w:rPr>
          <w:color w:val="000000"/>
          <w:sz w:val="28"/>
          <w:szCs w:val="28"/>
        </w:rPr>
        <w:t>Новейшие изменения политической карты мира.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2.</w:t>
      </w:r>
      <w:r w:rsidRPr="00CF3D9B">
        <w:rPr>
          <w:color w:val="000000"/>
          <w:sz w:val="28"/>
          <w:szCs w:val="28"/>
        </w:rPr>
        <w:t xml:space="preserve"> Особенности распределения различных видов минеральных ресурсов по регионам и странам мира.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3.</w:t>
      </w:r>
      <w:r w:rsidRPr="00CF3D9B">
        <w:rPr>
          <w:color w:val="000000"/>
          <w:sz w:val="28"/>
          <w:szCs w:val="28"/>
        </w:rPr>
        <w:t xml:space="preserve"> Типы </w:t>
      </w:r>
      <w:hyperlink r:id="rId12" w:tooltip="Природопользование" w:history="1">
        <w:r w:rsidRPr="00301D9B">
          <w:rPr>
            <w:rStyle w:val="af4"/>
            <w:szCs w:val="28"/>
          </w:rPr>
          <w:t>природопользования</w:t>
        </w:r>
      </w:hyperlink>
      <w:r w:rsidRPr="00301D9B">
        <w:rPr>
          <w:sz w:val="28"/>
          <w:szCs w:val="28"/>
        </w:rPr>
        <w:t> в различных регионах и странах мира.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4.</w:t>
      </w:r>
      <w:r w:rsidRPr="00CF3D9B">
        <w:rPr>
          <w:color w:val="000000"/>
          <w:sz w:val="28"/>
          <w:szCs w:val="28"/>
        </w:rPr>
        <w:t xml:space="preserve"> Особенности современного воспроизводства мирового населения.</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5.</w:t>
      </w:r>
      <w:r w:rsidRPr="00CF3D9B">
        <w:rPr>
          <w:color w:val="000000"/>
          <w:sz w:val="28"/>
          <w:szCs w:val="28"/>
        </w:rPr>
        <w:t xml:space="preserve"> Демографическая политика в Китае и Индии: цели, методы, результаты.</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6.</w:t>
      </w:r>
      <w:r w:rsidRPr="00CF3D9B">
        <w:rPr>
          <w:color w:val="000000"/>
          <w:sz w:val="28"/>
          <w:szCs w:val="28"/>
        </w:rPr>
        <w:t xml:space="preserve"> Качество жизни населения в различных странах и регионах мира.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7.</w:t>
      </w:r>
      <w:r w:rsidRPr="00CF3D9B">
        <w:rPr>
          <w:color w:val="000000"/>
          <w:sz w:val="28"/>
          <w:szCs w:val="28"/>
        </w:rPr>
        <w:t xml:space="preserve"> Языки народов мира.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8.</w:t>
      </w:r>
      <w:r w:rsidRPr="00CF3D9B">
        <w:rPr>
          <w:color w:val="000000"/>
          <w:sz w:val="28"/>
          <w:szCs w:val="28"/>
        </w:rPr>
        <w:t xml:space="preserve"> Современные международные миграции населения.</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9.</w:t>
      </w:r>
      <w:r w:rsidRPr="00CF3D9B">
        <w:rPr>
          <w:color w:val="000000"/>
          <w:sz w:val="28"/>
          <w:szCs w:val="28"/>
        </w:rPr>
        <w:t xml:space="preserve"> Особенности урбанизации в развивающихся странах.</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10.</w:t>
      </w:r>
      <w:r w:rsidRPr="00CF3D9B">
        <w:rPr>
          <w:color w:val="000000"/>
          <w:sz w:val="28"/>
          <w:szCs w:val="28"/>
        </w:rPr>
        <w:t xml:space="preserve"> Размещение «сверхгородов» по регионам и странам мира.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11.</w:t>
      </w:r>
      <w:r w:rsidRPr="00CF3D9B">
        <w:rPr>
          <w:color w:val="000000"/>
          <w:sz w:val="28"/>
          <w:szCs w:val="28"/>
        </w:rPr>
        <w:t xml:space="preserve"> Ведущие мировые и региональные экономические интеграционные группировки.</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12.</w:t>
      </w:r>
      <w:r w:rsidRPr="00CF3D9B">
        <w:rPr>
          <w:color w:val="000000"/>
          <w:sz w:val="28"/>
          <w:szCs w:val="28"/>
        </w:rPr>
        <w:t xml:space="preserve"> «Мировые» города и их роль в современном развитии мира.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13.</w:t>
      </w:r>
      <w:r w:rsidRPr="00CF3D9B">
        <w:rPr>
          <w:color w:val="000000"/>
          <w:sz w:val="28"/>
          <w:szCs w:val="28"/>
        </w:rPr>
        <w:t>Ведущие мировые районы плантационного растениеводства и товарного животноводства.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14.</w:t>
      </w:r>
      <w:r w:rsidRPr="00CF3D9B">
        <w:rPr>
          <w:color w:val="000000"/>
          <w:sz w:val="28"/>
          <w:szCs w:val="28"/>
        </w:rPr>
        <w:t xml:space="preserve"> Изменение территориальной структуры мировой добычи нефти и природного газа.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15.</w:t>
      </w:r>
      <w:r w:rsidRPr="00CF3D9B">
        <w:rPr>
          <w:color w:val="000000"/>
          <w:sz w:val="28"/>
          <w:szCs w:val="28"/>
        </w:rPr>
        <w:t xml:space="preserve"> Крупнейшие автомобилестроительные компании мира.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16.</w:t>
      </w:r>
      <w:r w:rsidRPr="00CF3D9B">
        <w:rPr>
          <w:color w:val="000000"/>
          <w:sz w:val="28"/>
          <w:szCs w:val="28"/>
        </w:rPr>
        <w:t xml:space="preserve"> Современный географический рисунок мирового морского портового хозяйства.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17.</w:t>
      </w:r>
      <w:r w:rsidRPr="00CF3D9B">
        <w:rPr>
          <w:color w:val="000000"/>
          <w:sz w:val="28"/>
          <w:szCs w:val="28"/>
        </w:rPr>
        <w:t>Международный туризм в различных странах и регионах мира.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18.</w:t>
      </w:r>
      <w:r w:rsidRPr="00CF3D9B">
        <w:rPr>
          <w:color w:val="000000"/>
          <w:sz w:val="28"/>
          <w:szCs w:val="28"/>
        </w:rPr>
        <w:t xml:space="preserve"> «Горячие точки» на карте Зарубежной Европы.</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19.</w:t>
      </w:r>
      <w:r w:rsidRPr="00CF3D9B">
        <w:rPr>
          <w:color w:val="000000"/>
          <w:sz w:val="28"/>
          <w:szCs w:val="28"/>
        </w:rPr>
        <w:t xml:space="preserve"> Запад и Восток Германии сегодня.</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20.</w:t>
      </w:r>
      <w:r w:rsidRPr="00CF3D9B">
        <w:rPr>
          <w:color w:val="000000"/>
          <w:sz w:val="28"/>
          <w:szCs w:val="28"/>
        </w:rPr>
        <w:t xml:space="preserve"> Этнолингвистический и религиозный состав населения субрегионов Зарубежной Азии.</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21.</w:t>
      </w:r>
      <w:r w:rsidRPr="00CF3D9B">
        <w:rPr>
          <w:color w:val="000000"/>
          <w:sz w:val="28"/>
          <w:szCs w:val="28"/>
        </w:rPr>
        <w:t xml:space="preserve"> Экономические реформы в Японии, Южной Корее и Китае.</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22.</w:t>
      </w:r>
      <w:r w:rsidRPr="00CF3D9B">
        <w:rPr>
          <w:color w:val="000000"/>
          <w:sz w:val="28"/>
          <w:szCs w:val="28"/>
        </w:rPr>
        <w:t xml:space="preserve"> Особенности политической карты Африки.</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23.</w:t>
      </w:r>
      <w:r w:rsidRPr="00CF3D9B">
        <w:rPr>
          <w:color w:val="000000"/>
          <w:sz w:val="28"/>
          <w:szCs w:val="28"/>
        </w:rPr>
        <w:t xml:space="preserve"> Типы воспроизводства населения, показатели качества жизни населения и уровень урбанизации в странах Африки.</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24.</w:t>
      </w:r>
      <w:r w:rsidRPr="00CF3D9B">
        <w:rPr>
          <w:color w:val="000000"/>
          <w:sz w:val="28"/>
          <w:szCs w:val="28"/>
        </w:rPr>
        <w:t xml:space="preserve"> Американская нация: от «плавильного котла» к «миске с салатом».</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25.</w:t>
      </w:r>
      <w:r w:rsidRPr="00CF3D9B">
        <w:rPr>
          <w:color w:val="000000"/>
          <w:sz w:val="28"/>
          <w:szCs w:val="28"/>
        </w:rPr>
        <w:t xml:space="preserve"> Географический рисунок хозяйства США.</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lastRenderedPageBreak/>
        <w:t>26.</w:t>
      </w:r>
      <w:r w:rsidRPr="00CF3D9B">
        <w:rPr>
          <w:color w:val="000000"/>
          <w:sz w:val="28"/>
          <w:szCs w:val="28"/>
        </w:rPr>
        <w:t xml:space="preserve"> Расово-этнический состав населения стран Латинской Америки.</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27.</w:t>
      </w:r>
      <w:r w:rsidRPr="00CF3D9B">
        <w:rPr>
          <w:color w:val="000000"/>
          <w:sz w:val="28"/>
          <w:szCs w:val="28"/>
        </w:rPr>
        <w:t xml:space="preserve"> Отрасли международной хозяйственной специализации Австралии.</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28.</w:t>
      </w:r>
      <w:r w:rsidRPr="00CF3D9B">
        <w:rPr>
          <w:color w:val="000000"/>
          <w:sz w:val="28"/>
          <w:szCs w:val="28"/>
        </w:rPr>
        <w:t xml:space="preserve"> Особенности современного экономико-географического положения России.</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29.</w:t>
      </w:r>
      <w:r w:rsidRPr="00CF3D9B">
        <w:rPr>
          <w:color w:val="000000"/>
          <w:sz w:val="28"/>
          <w:szCs w:val="28"/>
        </w:rPr>
        <w:t xml:space="preserve"> Внешняя торговля товарами России.</w:t>
      </w:r>
    </w:p>
    <w:p w:rsidR="00E874DE" w:rsidRPr="00CF3D9B" w:rsidRDefault="00E874DE" w:rsidP="00C46325">
      <w:pPr>
        <w:pStyle w:val="af3"/>
        <w:shd w:val="clear" w:color="auto" w:fill="FFFFFF"/>
        <w:spacing w:before="0" w:beforeAutospacing="0" w:after="120" w:afterAutospacing="0"/>
        <w:rPr>
          <w:color w:val="000000"/>
          <w:sz w:val="28"/>
          <w:szCs w:val="28"/>
        </w:rPr>
      </w:pPr>
      <w:r>
        <w:rPr>
          <w:color w:val="000000"/>
          <w:sz w:val="28"/>
          <w:szCs w:val="28"/>
        </w:rPr>
        <w:t>30.</w:t>
      </w:r>
      <w:r w:rsidRPr="00CF3D9B">
        <w:rPr>
          <w:color w:val="000000"/>
          <w:sz w:val="28"/>
          <w:szCs w:val="28"/>
        </w:rPr>
        <w:t xml:space="preserve"> Глобальная проблема изменения климата.</w:t>
      </w:r>
    </w:p>
    <w:p w:rsidR="00E874DE" w:rsidRPr="00CF3D9B" w:rsidRDefault="00E874DE" w:rsidP="00C46325">
      <w:pPr>
        <w:spacing w:after="0" w:line="240" w:lineRule="auto"/>
        <w:ind w:right="278" w:firstLine="540"/>
        <w:jc w:val="both"/>
        <w:rPr>
          <w:rFonts w:ascii="Times New Roman" w:hAnsi="Times New Roman"/>
          <w:b/>
          <w:sz w:val="28"/>
          <w:szCs w:val="28"/>
          <w:lang w:eastAsia="ar-SA"/>
        </w:rPr>
      </w:pPr>
    </w:p>
    <w:p w:rsidR="00E874DE" w:rsidRPr="007F0AF2" w:rsidRDefault="00E874DE" w:rsidP="00C46325">
      <w:pPr>
        <w:spacing w:after="0" w:line="240" w:lineRule="auto"/>
        <w:ind w:right="278" w:firstLine="540"/>
        <w:jc w:val="both"/>
        <w:rPr>
          <w:rFonts w:ascii="Times New Roman" w:hAnsi="Times New Roman"/>
          <w:b/>
          <w:sz w:val="28"/>
          <w:szCs w:val="28"/>
          <w:lang w:eastAsia="ar-SA"/>
        </w:rPr>
      </w:pPr>
    </w:p>
    <w:p w:rsidR="00E874DE" w:rsidRDefault="00E874DE" w:rsidP="00C46325">
      <w:pPr>
        <w:spacing w:after="0" w:line="240" w:lineRule="auto"/>
        <w:ind w:right="278" w:firstLine="540"/>
        <w:jc w:val="center"/>
        <w:rPr>
          <w:rFonts w:ascii="Times New Roman" w:hAnsi="Times New Roman"/>
          <w:b/>
          <w:sz w:val="28"/>
          <w:szCs w:val="28"/>
          <w:lang w:eastAsia="ar-SA"/>
        </w:rPr>
      </w:pPr>
    </w:p>
    <w:p w:rsidR="00E874DE" w:rsidRDefault="00E874DE" w:rsidP="00C46325">
      <w:pPr>
        <w:spacing w:after="0" w:line="240" w:lineRule="auto"/>
        <w:ind w:right="278" w:firstLine="540"/>
        <w:jc w:val="center"/>
        <w:rPr>
          <w:rFonts w:ascii="Times New Roman" w:hAnsi="Times New Roman"/>
          <w:b/>
          <w:sz w:val="28"/>
          <w:szCs w:val="28"/>
          <w:lang w:eastAsia="ar-SA"/>
        </w:rPr>
      </w:pPr>
    </w:p>
    <w:p w:rsidR="00E874DE" w:rsidRDefault="00E874DE" w:rsidP="00C46325">
      <w:pPr>
        <w:spacing w:after="0" w:line="240" w:lineRule="auto"/>
        <w:ind w:right="278" w:firstLine="540"/>
        <w:jc w:val="center"/>
        <w:rPr>
          <w:rFonts w:ascii="Times New Roman" w:hAnsi="Times New Roman"/>
          <w:b/>
          <w:sz w:val="28"/>
          <w:szCs w:val="28"/>
          <w:lang w:eastAsia="ar-SA"/>
        </w:rPr>
      </w:pPr>
    </w:p>
    <w:p w:rsidR="00E874DE" w:rsidRDefault="00E874DE" w:rsidP="00C46325">
      <w:pPr>
        <w:spacing w:after="0" w:line="240" w:lineRule="auto"/>
        <w:ind w:right="278" w:firstLine="540"/>
        <w:jc w:val="center"/>
        <w:rPr>
          <w:rFonts w:ascii="Times New Roman" w:hAnsi="Times New Roman"/>
          <w:b/>
          <w:sz w:val="28"/>
          <w:szCs w:val="28"/>
          <w:lang w:eastAsia="ar-SA"/>
        </w:rPr>
      </w:pPr>
    </w:p>
    <w:p w:rsidR="00E874DE" w:rsidRDefault="00E874DE" w:rsidP="00C46325">
      <w:pPr>
        <w:spacing w:after="0" w:line="240" w:lineRule="auto"/>
        <w:ind w:right="278" w:firstLine="540"/>
        <w:jc w:val="center"/>
        <w:rPr>
          <w:rFonts w:ascii="Times New Roman" w:hAnsi="Times New Roman"/>
          <w:b/>
          <w:sz w:val="28"/>
          <w:szCs w:val="28"/>
          <w:lang w:eastAsia="ar-SA"/>
        </w:rPr>
      </w:pPr>
    </w:p>
    <w:p w:rsidR="00E874DE" w:rsidRDefault="00E874DE" w:rsidP="00C46325">
      <w:pPr>
        <w:spacing w:after="0" w:line="240" w:lineRule="auto"/>
        <w:ind w:right="278" w:firstLine="540"/>
        <w:jc w:val="center"/>
        <w:rPr>
          <w:rFonts w:ascii="Times New Roman" w:hAnsi="Times New Roman"/>
          <w:b/>
          <w:sz w:val="28"/>
          <w:szCs w:val="28"/>
          <w:lang w:eastAsia="ar-SA"/>
        </w:rPr>
      </w:pPr>
    </w:p>
    <w:p w:rsidR="00E874DE" w:rsidRDefault="00E874DE" w:rsidP="00C46325">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r w:rsidRPr="00FA4C41">
        <w:rPr>
          <w:rFonts w:ascii="Times New Roman" w:hAnsi="Times New Roman"/>
          <w:b/>
          <w:sz w:val="28"/>
          <w:szCs w:val="28"/>
          <w:lang w:eastAsia="ar-SA"/>
        </w:rPr>
        <w:lastRenderedPageBreak/>
        <w:t>8. ВОПРОСЫ ДЛЯ ПОДГОТОВКИ К ДИФФЕРЕНЦИРОВАННОМУ ЗАЧЕТУ/ЭКЗАМЕНУ</w:t>
      </w:r>
    </w:p>
    <w:p w:rsidR="00E874DE" w:rsidRPr="00D968F6" w:rsidRDefault="00E874DE" w:rsidP="00C46325">
      <w:pPr>
        <w:spacing w:after="0" w:line="240" w:lineRule="auto"/>
        <w:rPr>
          <w:rFonts w:ascii="Times New Roman" w:hAnsi="Times New Roman"/>
          <w:sz w:val="28"/>
          <w:szCs w:val="28"/>
        </w:rPr>
      </w:pPr>
      <w:r w:rsidRPr="00D968F6">
        <w:rPr>
          <w:rStyle w:val="c3"/>
          <w:rFonts w:ascii="Times New Roman" w:hAnsi="Times New Roman"/>
          <w:bCs/>
          <w:iCs/>
          <w:color w:val="000000"/>
          <w:sz w:val="28"/>
          <w:szCs w:val="28"/>
        </w:rPr>
        <w:t>1.</w:t>
      </w:r>
      <w:r w:rsidRPr="00D968F6">
        <w:rPr>
          <w:rStyle w:val="c7"/>
          <w:rFonts w:ascii="Times New Roman" w:hAnsi="Times New Roman"/>
          <w:bCs/>
          <w:color w:val="000000"/>
          <w:sz w:val="28"/>
          <w:szCs w:val="28"/>
        </w:rPr>
        <w:t>География как наука.</w:t>
      </w:r>
      <w:r w:rsidRPr="00D968F6">
        <w:rPr>
          <w:rStyle w:val="c0"/>
          <w:rFonts w:ascii="Times New Roman" w:hAnsi="Times New Roman"/>
          <w:color w:val="000000"/>
          <w:sz w:val="28"/>
          <w:szCs w:val="28"/>
        </w:rPr>
        <w:t xml:space="preserve"> Традиционные и новые методы географических исследований.</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w:t>
      </w:r>
      <w:r w:rsidRPr="00D968F6">
        <w:rPr>
          <w:rStyle w:val="c0"/>
          <w:color w:val="000000"/>
          <w:sz w:val="28"/>
          <w:szCs w:val="28"/>
        </w:rPr>
        <w:t>Виды географической информации, ее роль и использование в жизни людей.</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3.</w:t>
      </w:r>
      <w:r w:rsidRPr="00D968F6">
        <w:rPr>
          <w:rStyle w:val="c7"/>
          <w:bCs/>
          <w:color w:val="000000"/>
          <w:sz w:val="28"/>
          <w:szCs w:val="28"/>
        </w:rPr>
        <w:t>Источники географической информации.</w:t>
      </w:r>
      <w:r w:rsidRPr="00D968F6">
        <w:rPr>
          <w:rStyle w:val="c0"/>
          <w:color w:val="000000"/>
          <w:sz w:val="28"/>
          <w:szCs w:val="28"/>
        </w:rPr>
        <w:t xml:space="preserve"> Географическая карта - особый источник информации о действительности статистических материалов.</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4.</w:t>
      </w:r>
      <w:r w:rsidRPr="00D968F6">
        <w:rPr>
          <w:rStyle w:val="c7"/>
          <w:bCs/>
          <w:color w:val="000000"/>
          <w:sz w:val="28"/>
          <w:szCs w:val="28"/>
        </w:rPr>
        <w:t>Политическая карта мира.</w:t>
      </w:r>
      <w:r w:rsidRPr="00D968F6">
        <w:rPr>
          <w:rStyle w:val="c0"/>
          <w:color w:val="000000"/>
          <w:sz w:val="28"/>
          <w:szCs w:val="28"/>
        </w:rPr>
        <w:t xml:space="preserve"> Страны на политической карте мира, их группировка по площади территории, по численности населения.</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5.</w:t>
      </w:r>
      <w:r w:rsidRPr="00D968F6">
        <w:rPr>
          <w:rStyle w:val="c0"/>
          <w:color w:val="000000"/>
          <w:sz w:val="28"/>
          <w:szCs w:val="28"/>
        </w:rPr>
        <w:t xml:space="preserve">Социальные показатели состояния развития стран мира. </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6.</w:t>
      </w:r>
      <w:r w:rsidRPr="00D968F6">
        <w:rPr>
          <w:rStyle w:val="c0"/>
          <w:color w:val="000000"/>
          <w:sz w:val="28"/>
          <w:szCs w:val="28"/>
        </w:rPr>
        <w:t>Государственное устройство стран мира. «Горячие» точки планеты.</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7.</w:t>
      </w:r>
      <w:r w:rsidRPr="00D968F6">
        <w:rPr>
          <w:rStyle w:val="c7"/>
          <w:bCs/>
          <w:color w:val="000000"/>
          <w:sz w:val="28"/>
          <w:szCs w:val="28"/>
        </w:rPr>
        <w:t>География населения мира.</w:t>
      </w:r>
      <w:r w:rsidRPr="00D968F6">
        <w:rPr>
          <w:rStyle w:val="c0"/>
          <w:color w:val="000000"/>
          <w:sz w:val="28"/>
          <w:szCs w:val="28"/>
        </w:rPr>
        <w:t xml:space="preserve"> Численность и динамика населения мира, крупных регионов и стран. </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8.</w:t>
      </w:r>
      <w:r w:rsidRPr="00D968F6">
        <w:rPr>
          <w:rStyle w:val="c7"/>
          <w:bCs/>
          <w:color w:val="000000"/>
          <w:sz w:val="28"/>
          <w:szCs w:val="28"/>
        </w:rPr>
        <w:t xml:space="preserve">Население мира. </w:t>
      </w:r>
      <w:r w:rsidRPr="00D968F6">
        <w:rPr>
          <w:rStyle w:val="c0"/>
          <w:color w:val="000000"/>
          <w:sz w:val="28"/>
          <w:szCs w:val="28"/>
        </w:rPr>
        <w:t xml:space="preserve">Демографическая политика в разных регионах и странах мира. </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9.</w:t>
      </w:r>
      <w:r w:rsidRPr="00D968F6">
        <w:rPr>
          <w:rStyle w:val="c7"/>
          <w:bCs/>
          <w:color w:val="000000"/>
          <w:sz w:val="28"/>
          <w:szCs w:val="28"/>
        </w:rPr>
        <w:t>Понятие о трудовых ресурсах. Городское и сельское население.</w:t>
      </w:r>
      <w:r w:rsidRPr="00D968F6">
        <w:rPr>
          <w:rStyle w:val="c0"/>
          <w:color w:val="000000"/>
          <w:sz w:val="28"/>
          <w:szCs w:val="28"/>
        </w:rPr>
        <w:t xml:space="preserve"> </w:t>
      </w:r>
    </w:p>
    <w:p w:rsidR="00E874DE" w:rsidRPr="00D968F6" w:rsidRDefault="00E874DE" w:rsidP="00C46325">
      <w:pPr>
        <w:pStyle w:val="c4"/>
        <w:shd w:val="clear" w:color="auto" w:fill="FFFFFF"/>
        <w:spacing w:before="0" w:beforeAutospacing="0" w:after="0" w:afterAutospacing="0"/>
        <w:jc w:val="both"/>
        <w:rPr>
          <w:rStyle w:val="c2"/>
          <w:color w:val="000000"/>
          <w:sz w:val="28"/>
          <w:szCs w:val="28"/>
        </w:rPr>
      </w:pPr>
      <w:r w:rsidRPr="00D968F6">
        <w:rPr>
          <w:rStyle w:val="c3"/>
          <w:bCs/>
          <w:iCs/>
          <w:color w:val="000000"/>
          <w:sz w:val="28"/>
          <w:szCs w:val="28"/>
        </w:rPr>
        <w:t>10.</w:t>
      </w:r>
      <w:r w:rsidRPr="00D968F6">
        <w:rPr>
          <w:rStyle w:val="c2"/>
          <w:color w:val="000000"/>
          <w:sz w:val="28"/>
          <w:szCs w:val="28"/>
        </w:rPr>
        <w:t xml:space="preserve">Понятие о качестве трудовых ресурсов. Расселение населения. Специфика городских и сельских поселений. Масштабы и темпы урбанизации различных стран и регионов мира. Экологические проблемы больших городов. </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11.</w:t>
      </w:r>
      <w:r w:rsidRPr="00D968F6">
        <w:rPr>
          <w:rStyle w:val="c7"/>
          <w:bCs/>
          <w:color w:val="000000"/>
          <w:sz w:val="28"/>
          <w:szCs w:val="28"/>
        </w:rPr>
        <w:t>География мировых природных ресурсов. Природные ресурсы Земли и их виды</w:t>
      </w:r>
      <w:r w:rsidRPr="00D968F6">
        <w:rPr>
          <w:rStyle w:val="c3"/>
          <w:bCs/>
          <w:iCs/>
          <w:color w:val="000000"/>
          <w:sz w:val="28"/>
          <w:szCs w:val="28"/>
        </w:rPr>
        <w:t>.</w:t>
      </w:r>
      <w:r w:rsidRPr="00D968F6">
        <w:rPr>
          <w:rStyle w:val="c0"/>
          <w:color w:val="000000"/>
          <w:sz w:val="28"/>
          <w:szCs w:val="28"/>
        </w:rPr>
        <w:t xml:space="preserve"> Взаимодействие человечества и природы в прошлом и настоящем.</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12.</w:t>
      </w:r>
      <w:r w:rsidRPr="00D968F6">
        <w:rPr>
          <w:rStyle w:val="c0"/>
          <w:color w:val="000000"/>
          <w:sz w:val="28"/>
          <w:szCs w:val="28"/>
        </w:rPr>
        <w:t>Ресурсообеспеченность. Природно-ресурсный потенциал разных территорий. Основные типы природопользования.</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13</w:t>
      </w:r>
      <w:r w:rsidRPr="00D968F6">
        <w:rPr>
          <w:rStyle w:val="c2"/>
          <w:color w:val="000000"/>
          <w:sz w:val="28"/>
          <w:szCs w:val="28"/>
        </w:rPr>
        <w:t>.</w:t>
      </w:r>
      <w:r w:rsidRPr="00D968F6">
        <w:rPr>
          <w:rStyle w:val="c7"/>
          <w:bCs/>
          <w:color w:val="000000"/>
          <w:sz w:val="28"/>
          <w:szCs w:val="28"/>
        </w:rPr>
        <w:t>Экологические ресурсы Земли.</w:t>
      </w:r>
      <w:r w:rsidRPr="00D968F6">
        <w:rPr>
          <w:rStyle w:val="c0"/>
          <w:color w:val="000000"/>
          <w:sz w:val="28"/>
          <w:szCs w:val="28"/>
        </w:rPr>
        <w:t xml:space="preserve"> Экологические ресурсы территории. Источники загрязнения окружающей среды. </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14.</w:t>
      </w:r>
      <w:r w:rsidRPr="00D968F6">
        <w:rPr>
          <w:rStyle w:val="c7"/>
          <w:bCs/>
          <w:color w:val="000000"/>
          <w:sz w:val="28"/>
          <w:szCs w:val="28"/>
        </w:rPr>
        <w:t>География мирового хозяйства. Отрасли и территориальная структура мирового хозяйства.</w:t>
      </w:r>
      <w:r w:rsidRPr="00D968F6">
        <w:rPr>
          <w:rStyle w:val="c0"/>
          <w:color w:val="000000"/>
          <w:sz w:val="28"/>
          <w:szCs w:val="28"/>
        </w:rPr>
        <w:t xml:space="preserve"> География важнейших отраслей, их технологические факторы размещения.</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15</w:t>
      </w:r>
      <w:r w:rsidRPr="00D968F6">
        <w:rPr>
          <w:rStyle w:val="c2"/>
          <w:color w:val="000000"/>
          <w:sz w:val="28"/>
          <w:szCs w:val="28"/>
        </w:rPr>
        <w:t>.</w:t>
      </w:r>
      <w:r w:rsidRPr="00D968F6">
        <w:rPr>
          <w:rStyle w:val="c7"/>
          <w:bCs/>
          <w:color w:val="000000"/>
          <w:sz w:val="28"/>
          <w:szCs w:val="28"/>
        </w:rPr>
        <w:t>Международное географическое разделение труда</w:t>
      </w:r>
      <w:r w:rsidRPr="00D968F6">
        <w:rPr>
          <w:rStyle w:val="c0"/>
          <w:color w:val="000000"/>
          <w:sz w:val="28"/>
          <w:szCs w:val="28"/>
        </w:rPr>
        <w:t>.</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16.</w:t>
      </w:r>
      <w:r w:rsidRPr="00D968F6">
        <w:rPr>
          <w:rStyle w:val="c7"/>
          <w:bCs/>
          <w:color w:val="000000"/>
          <w:sz w:val="28"/>
          <w:szCs w:val="28"/>
        </w:rPr>
        <w:t>Международная специализация и кооперирование.</w:t>
      </w:r>
      <w:r w:rsidRPr="00D968F6">
        <w:rPr>
          <w:rStyle w:val="c0"/>
          <w:color w:val="000000"/>
          <w:sz w:val="28"/>
          <w:szCs w:val="28"/>
        </w:rPr>
        <w:t xml:space="preserve"> </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17.</w:t>
      </w:r>
      <w:r w:rsidRPr="00D968F6">
        <w:rPr>
          <w:rStyle w:val="c7"/>
          <w:bCs/>
          <w:color w:val="000000"/>
          <w:sz w:val="28"/>
          <w:szCs w:val="28"/>
        </w:rPr>
        <w:t>Отрасли международной специализации стран и регионов мира.</w:t>
      </w:r>
      <w:r w:rsidRPr="00D968F6">
        <w:rPr>
          <w:rStyle w:val="c0"/>
          <w:color w:val="000000"/>
          <w:sz w:val="28"/>
          <w:szCs w:val="28"/>
        </w:rPr>
        <w:t xml:space="preserve"> Определяющие их факторы.</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18.</w:t>
      </w:r>
      <w:r w:rsidRPr="00D968F6">
        <w:rPr>
          <w:rStyle w:val="c7"/>
          <w:bCs/>
          <w:color w:val="000000"/>
          <w:sz w:val="28"/>
          <w:szCs w:val="28"/>
        </w:rPr>
        <w:t>Внешние экономические связи</w:t>
      </w:r>
      <w:r w:rsidRPr="00D968F6">
        <w:rPr>
          <w:rStyle w:val="c0"/>
          <w:color w:val="000000"/>
          <w:sz w:val="28"/>
          <w:szCs w:val="28"/>
        </w:rPr>
        <w:t xml:space="preserve"> – научно-технические, производственное сотрудничество, создание свободных экономических зон.</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7"/>
          <w:bCs/>
          <w:color w:val="000000"/>
          <w:sz w:val="28"/>
          <w:szCs w:val="28"/>
        </w:rPr>
        <w:t>19.Крупнейшие международные отраслевые и региональные союзы.</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20.</w:t>
      </w:r>
      <w:r w:rsidRPr="00D968F6">
        <w:rPr>
          <w:rStyle w:val="c7"/>
          <w:bCs/>
          <w:color w:val="000000"/>
          <w:sz w:val="28"/>
          <w:szCs w:val="28"/>
        </w:rPr>
        <w:t>Международная торговля</w:t>
      </w:r>
      <w:r w:rsidRPr="00D968F6">
        <w:rPr>
          <w:rStyle w:val="c0"/>
          <w:color w:val="000000"/>
          <w:sz w:val="28"/>
          <w:szCs w:val="28"/>
        </w:rPr>
        <w:t xml:space="preserve"> - основные направления и структуры. Главные центры мировой торговли.</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21.</w:t>
      </w:r>
      <w:r w:rsidRPr="00D968F6">
        <w:rPr>
          <w:rStyle w:val="c7"/>
          <w:bCs/>
          <w:color w:val="000000"/>
          <w:sz w:val="28"/>
          <w:szCs w:val="28"/>
        </w:rPr>
        <w:t>Регионы и страны мира.</w:t>
      </w:r>
      <w:r w:rsidRPr="00D968F6">
        <w:rPr>
          <w:rStyle w:val="c2"/>
          <w:color w:val="000000"/>
          <w:sz w:val="28"/>
          <w:szCs w:val="28"/>
        </w:rPr>
        <w:t xml:space="preserve"> </w:t>
      </w:r>
      <w:r w:rsidRPr="00D968F6">
        <w:rPr>
          <w:rStyle w:val="c7"/>
          <w:bCs/>
          <w:color w:val="000000"/>
          <w:sz w:val="28"/>
          <w:szCs w:val="28"/>
        </w:rPr>
        <w:t>Экономико – географическое положение стран мира.</w:t>
      </w:r>
      <w:r w:rsidRPr="00D968F6">
        <w:rPr>
          <w:rStyle w:val="c0"/>
          <w:color w:val="000000"/>
          <w:sz w:val="28"/>
          <w:szCs w:val="28"/>
        </w:rPr>
        <w:t xml:space="preserve"> Различия стран современного мира по размерам территории, численности населения, особенностям населения, особенностям географического положения.</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22.</w:t>
      </w:r>
      <w:r w:rsidRPr="00D968F6">
        <w:rPr>
          <w:rStyle w:val="c7"/>
          <w:bCs/>
          <w:color w:val="000000"/>
          <w:sz w:val="28"/>
          <w:szCs w:val="28"/>
        </w:rPr>
        <w:t>Типы стран.</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23.</w:t>
      </w:r>
      <w:r w:rsidRPr="00D968F6">
        <w:rPr>
          <w:rStyle w:val="c7"/>
          <w:bCs/>
          <w:color w:val="000000"/>
          <w:sz w:val="28"/>
          <w:szCs w:val="28"/>
        </w:rPr>
        <w:t>Страны Западной Европы.</w:t>
      </w:r>
      <w:r w:rsidRPr="00D968F6">
        <w:rPr>
          <w:rStyle w:val="c0"/>
          <w:color w:val="000000"/>
          <w:sz w:val="28"/>
          <w:szCs w:val="28"/>
        </w:rPr>
        <w:t xml:space="preserve"> Экономически развитые и  развивающиеся страны, страны переселенческого типа, ключевые страны, страны </w:t>
      </w:r>
      <w:r w:rsidRPr="00D968F6">
        <w:rPr>
          <w:rStyle w:val="c0"/>
          <w:color w:val="000000"/>
          <w:sz w:val="28"/>
          <w:szCs w:val="28"/>
        </w:rPr>
        <w:lastRenderedPageBreak/>
        <w:t>внешнеориентированного развития, новые индустриальные страны и др. группы.</w:t>
      </w:r>
    </w:p>
    <w:p w:rsidR="00E874DE" w:rsidRPr="00D968F6" w:rsidRDefault="00E874DE" w:rsidP="00C46325">
      <w:pPr>
        <w:pStyle w:val="c4"/>
        <w:shd w:val="clear" w:color="auto" w:fill="FFFFFF"/>
        <w:spacing w:before="0" w:beforeAutospacing="0" w:after="0" w:afterAutospacing="0"/>
        <w:jc w:val="both"/>
        <w:rPr>
          <w:rStyle w:val="c0"/>
          <w:color w:val="000000"/>
          <w:sz w:val="28"/>
          <w:szCs w:val="28"/>
        </w:rPr>
      </w:pPr>
      <w:r w:rsidRPr="00D968F6">
        <w:rPr>
          <w:rStyle w:val="c3"/>
          <w:bCs/>
          <w:iCs/>
          <w:color w:val="000000"/>
          <w:sz w:val="28"/>
          <w:szCs w:val="28"/>
        </w:rPr>
        <w:t>24</w:t>
      </w:r>
      <w:r w:rsidRPr="00D968F6">
        <w:rPr>
          <w:rStyle w:val="c2"/>
          <w:color w:val="000000"/>
          <w:sz w:val="28"/>
          <w:szCs w:val="28"/>
        </w:rPr>
        <w:t>.</w:t>
      </w:r>
      <w:r w:rsidRPr="00D968F6">
        <w:rPr>
          <w:rStyle w:val="c7"/>
          <w:bCs/>
          <w:color w:val="000000"/>
          <w:sz w:val="28"/>
          <w:szCs w:val="28"/>
        </w:rPr>
        <w:t>Социально – экономическое развитие стран Европы.</w:t>
      </w:r>
      <w:r w:rsidRPr="00D968F6">
        <w:rPr>
          <w:rStyle w:val="c0"/>
          <w:color w:val="000000"/>
          <w:sz w:val="28"/>
          <w:szCs w:val="28"/>
        </w:rPr>
        <w:t xml:space="preserve"> Географическое положение. История открытия и освоения. Природно – ресурсный потенциал. Население. Хозяйство. </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25.</w:t>
      </w:r>
      <w:r w:rsidRPr="00D968F6">
        <w:rPr>
          <w:rStyle w:val="c7"/>
          <w:bCs/>
          <w:color w:val="000000"/>
          <w:sz w:val="28"/>
          <w:szCs w:val="28"/>
        </w:rPr>
        <w:t>Социально – экономическое развитие стран Азии.</w:t>
      </w:r>
      <w:r w:rsidRPr="00D968F6">
        <w:rPr>
          <w:rStyle w:val="c0"/>
          <w:color w:val="000000"/>
          <w:sz w:val="28"/>
          <w:szCs w:val="28"/>
        </w:rPr>
        <w:t xml:space="preserve"> Географическое положение. История открытия и освоения. Природно – ресурсный потенциал. Население. Хозяйство. </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7"/>
          <w:bCs/>
          <w:color w:val="000000"/>
          <w:sz w:val="28"/>
          <w:szCs w:val="28"/>
        </w:rPr>
        <w:t xml:space="preserve">26.Социально – экономическое развитие стран Африки. </w:t>
      </w:r>
      <w:r w:rsidRPr="00D968F6">
        <w:rPr>
          <w:rStyle w:val="c0"/>
          <w:color w:val="000000"/>
          <w:sz w:val="28"/>
          <w:szCs w:val="28"/>
        </w:rPr>
        <w:t>Географическое положение. История открытия и освоения. Природно – ресурсный потенциал. Население. Хозяйство.</w:t>
      </w:r>
    </w:p>
    <w:p w:rsidR="00E874DE" w:rsidRPr="00D968F6" w:rsidRDefault="00E874DE" w:rsidP="00C46325">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27.</w:t>
      </w:r>
      <w:r w:rsidRPr="00D968F6">
        <w:rPr>
          <w:rStyle w:val="c7"/>
          <w:bCs/>
          <w:color w:val="000000"/>
          <w:sz w:val="28"/>
          <w:szCs w:val="28"/>
        </w:rPr>
        <w:t>Социально – экономическое развитие стран Северной и Латинской Америки.</w:t>
      </w:r>
      <w:r w:rsidRPr="00D968F6">
        <w:rPr>
          <w:rStyle w:val="c0"/>
          <w:color w:val="000000"/>
          <w:sz w:val="28"/>
          <w:szCs w:val="28"/>
        </w:rPr>
        <w:t xml:space="preserve"> Географическое положение. История открытия и освоения. Природно – ресурсный потенциал. Население. Хозяйство. </w:t>
      </w:r>
    </w:p>
    <w:p w:rsidR="00E874DE" w:rsidRPr="00D968F6" w:rsidRDefault="00E874DE" w:rsidP="00C46325">
      <w:pPr>
        <w:pStyle w:val="c4"/>
        <w:widowControl w:val="0"/>
        <w:shd w:val="clear" w:color="auto" w:fill="FFFFFF"/>
        <w:spacing w:before="0" w:beforeAutospacing="0" w:after="0" w:afterAutospacing="0"/>
        <w:jc w:val="both"/>
        <w:rPr>
          <w:color w:val="000000"/>
          <w:sz w:val="28"/>
          <w:szCs w:val="28"/>
        </w:rPr>
      </w:pPr>
      <w:r w:rsidRPr="00D968F6">
        <w:rPr>
          <w:rStyle w:val="c3"/>
          <w:bCs/>
          <w:iCs/>
          <w:color w:val="000000"/>
          <w:sz w:val="28"/>
          <w:szCs w:val="28"/>
        </w:rPr>
        <w:t>28.</w:t>
      </w:r>
      <w:r w:rsidRPr="00D968F6">
        <w:rPr>
          <w:rStyle w:val="c7"/>
          <w:bCs/>
          <w:color w:val="000000"/>
          <w:sz w:val="28"/>
          <w:szCs w:val="28"/>
        </w:rPr>
        <w:t>Социально – экономическое развитие стран Австралии.</w:t>
      </w:r>
      <w:r w:rsidRPr="00D968F6">
        <w:rPr>
          <w:rStyle w:val="c0"/>
          <w:color w:val="000000"/>
          <w:sz w:val="28"/>
          <w:szCs w:val="28"/>
        </w:rPr>
        <w:t xml:space="preserve"> Географическое положение. История открытия и освоения. Природно – ресурсный потенциал. Население. Хозяйство. Проблемы современного социально – экономического развития стран Австралии.</w:t>
      </w:r>
    </w:p>
    <w:p w:rsidR="00E874DE" w:rsidRPr="00D968F6" w:rsidRDefault="00E874DE" w:rsidP="00C46325">
      <w:pPr>
        <w:pStyle w:val="c4"/>
        <w:shd w:val="clear" w:color="auto" w:fill="FFFFFF"/>
        <w:spacing w:before="0" w:beforeAutospacing="0" w:after="0" w:afterAutospacing="0"/>
        <w:jc w:val="both"/>
        <w:rPr>
          <w:rStyle w:val="c0"/>
          <w:color w:val="000000"/>
          <w:sz w:val="28"/>
          <w:szCs w:val="28"/>
        </w:rPr>
      </w:pPr>
      <w:r w:rsidRPr="00D968F6">
        <w:rPr>
          <w:rStyle w:val="c3"/>
          <w:bCs/>
          <w:iCs/>
          <w:color w:val="000000"/>
          <w:sz w:val="28"/>
          <w:szCs w:val="28"/>
        </w:rPr>
        <w:t>29.</w:t>
      </w:r>
      <w:r w:rsidRPr="00D968F6">
        <w:rPr>
          <w:rStyle w:val="c7"/>
          <w:bCs/>
          <w:color w:val="000000"/>
          <w:sz w:val="28"/>
          <w:szCs w:val="28"/>
        </w:rPr>
        <w:t>Россия в современном мире.</w:t>
      </w:r>
      <w:r w:rsidRPr="00D968F6">
        <w:rPr>
          <w:rStyle w:val="c0"/>
          <w:color w:val="000000"/>
          <w:sz w:val="28"/>
          <w:szCs w:val="28"/>
        </w:rPr>
        <w:t xml:space="preserve"> Россия на политической карте мира.</w:t>
      </w:r>
    </w:p>
    <w:p w:rsidR="00E874DE" w:rsidRPr="00D968F6" w:rsidRDefault="00E874DE" w:rsidP="00C46325">
      <w:pPr>
        <w:pStyle w:val="c4"/>
        <w:shd w:val="clear" w:color="auto" w:fill="FFFFFF"/>
        <w:spacing w:before="0" w:beforeAutospacing="0" w:after="0" w:afterAutospacing="0"/>
        <w:jc w:val="both"/>
        <w:rPr>
          <w:rStyle w:val="c0"/>
          <w:color w:val="000000"/>
          <w:sz w:val="28"/>
          <w:szCs w:val="28"/>
        </w:rPr>
      </w:pPr>
      <w:r w:rsidRPr="00D968F6">
        <w:rPr>
          <w:rStyle w:val="c3"/>
          <w:bCs/>
          <w:iCs/>
          <w:color w:val="000000"/>
          <w:sz w:val="28"/>
          <w:szCs w:val="28"/>
        </w:rPr>
        <w:t>30.</w:t>
      </w:r>
      <w:r w:rsidRPr="00D968F6">
        <w:rPr>
          <w:rStyle w:val="c7"/>
          <w:bCs/>
          <w:color w:val="000000"/>
          <w:sz w:val="28"/>
          <w:szCs w:val="28"/>
        </w:rPr>
        <w:t xml:space="preserve">Международная торговля и другие формы внешних экономических связей России. </w:t>
      </w:r>
    </w:p>
    <w:p w:rsidR="00E874DE" w:rsidRPr="00D968F6" w:rsidRDefault="00E874DE" w:rsidP="00C46325">
      <w:pPr>
        <w:rPr>
          <w:rFonts w:ascii="Times New Roman" w:hAnsi="Times New Roman"/>
          <w:sz w:val="28"/>
          <w:szCs w:val="28"/>
        </w:rPr>
      </w:pPr>
    </w:p>
    <w:p w:rsidR="00E874DE" w:rsidRPr="007F0AF2" w:rsidRDefault="00E874DE" w:rsidP="00C46325">
      <w:pPr>
        <w:spacing w:after="0" w:line="240" w:lineRule="auto"/>
        <w:ind w:right="278" w:firstLine="540"/>
        <w:jc w:val="both"/>
        <w:rPr>
          <w:rFonts w:ascii="Times New Roman" w:hAnsi="Times New Roman"/>
          <w:sz w:val="28"/>
          <w:szCs w:val="28"/>
          <w:lang w:eastAsia="ar-SA"/>
        </w:rPr>
      </w:pPr>
    </w:p>
    <w:p w:rsidR="00E874DE" w:rsidRPr="007F0AF2" w:rsidRDefault="00E874DE" w:rsidP="00C46325">
      <w:pPr>
        <w:spacing w:after="0" w:line="240" w:lineRule="auto"/>
        <w:ind w:right="278" w:firstLine="540"/>
        <w:jc w:val="both"/>
        <w:rPr>
          <w:rFonts w:ascii="Times New Roman" w:hAnsi="Times New Roman"/>
          <w:sz w:val="28"/>
          <w:szCs w:val="28"/>
          <w:lang w:eastAsia="ar-SA"/>
        </w:rPr>
      </w:pPr>
    </w:p>
    <w:p w:rsidR="00E874DE" w:rsidRPr="007F0AF2" w:rsidRDefault="00E874DE" w:rsidP="00C46325">
      <w:pPr>
        <w:spacing w:after="0" w:line="240" w:lineRule="auto"/>
        <w:ind w:right="278" w:firstLine="540"/>
        <w:jc w:val="both"/>
        <w:rPr>
          <w:rFonts w:ascii="Times New Roman" w:hAnsi="Times New Roman"/>
          <w:sz w:val="28"/>
          <w:szCs w:val="28"/>
          <w:lang w:eastAsia="ar-SA"/>
        </w:rPr>
      </w:pPr>
    </w:p>
    <w:p w:rsidR="00E874DE" w:rsidRPr="007F0AF2" w:rsidRDefault="00E874DE" w:rsidP="00C46325">
      <w:pPr>
        <w:spacing w:after="0" w:line="240" w:lineRule="auto"/>
        <w:ind w:right="278" w:firstLine="540"/>
        <w:jc w:val="both"/>
        <w:rPr>
          <w:rFonts w:ascii="Times New Roman" w:hAnsi="Times New Roman"/>
          <w:sz w:val="28"/>
          <w:szCs w:val="28"/>
          <w:lang w:eastAsia="ar-SA"/>
        </w:rPr>
      </w:pPr>
    </w:p>
    <w:p w:rsidR="00E874DE" w:rsidRPr="007F0AF2" w:rsidRDefault="00E874DE" w:rsidP="00C46325">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Default="00E874DE" w:rsidP="00FA4C41">
      <w:pPr>
        <w:spacing w:after="0" w:line="240" w:lineRule="auto"/>
        <w:ind w:right="278" w:firstLine="540"/>
        <w:jc w:val="both"/>
        <w:rPr>
          <w:rFonts w:ascii="Times New Roman" w:hAnsi="Times New Roman"/>
          <w:sz w:val="28"/>
          <w:szCs w:val="28"/>
          <w:lang w:eastAsia="ar-SA"/>
        </w:rPr>
      </w:pPr>
    </w:p>
    <w:p w:rsidR="00E874DE"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r w:rsidRPr="007F0AF2">
        <w:rPr>
          <w:rFonts w:ascii="Times New Roman" w:hAnsi="Times New Roman"/>
          <w:b/>
          <w:sz w:val="28"/>
          <w:szCs w:val="28"/>
          <w:lang w:eastAsia="ar-SA"/>
        </w:rPr>
        <w:lastRenderedPageBreak/>
        <w:t>9.УЧЕБНО-МЕТОДИЧЕСКОЕ И МАТЕРИАЛЬНО-ТЕХНИЧЕСКОЕ ОБЕСПЕЧЕНИЕ УЧЕБНОЙ ДИСЦИПЛИНЫ</w:t>
      </w:r>
    </w:p>
    <w:p w:rsidR="00E874DE" w:rsidRPr="007F0AF2" w:rsidRDefault="00E874DE" w:rsidP="00C46325">
      <w:pPr>
        <w:spacing w:after="0" w:line="240" w:lineRule="auto"/>
        <w:ind w:right="278" w:firstLine="540"/>
        <w:jc w:val="center"/>
        <w:rPr>
          <w:rFonts w:ascii="Times New Roman" w:hAnsi="Times New Roman"/>
          <w:sz w:val="28"/>
          <w:szCs w:val="28"/>
          <w:lang w:eastAsia="ar-SA"/>
        </w:rPr>
      </w:pPr>
    </w:p>
    <w:p w:rsidR="00E874DE" w:rsidRPr="007F0AF2" w:rsidRDefault="00E874DE" w:rsidP="00C46325">
      <w:pPr>
        <w:spacing w:after="0" w:line="240" w:lineRule="auto"/>
        <w:ind w:right="278" w:firstLine="540"/>
        <w:jc w:val="both"/>
        <w:rPr>
          <w:rFonts w:ascii="Times New Roman" w:hAnsi="Times New Roman"/>
          <w:i/>
          <w:sz w:val="28"/>
          <w:szCs w:val="28"/>
          <w:lang w:eastAsia="ar-SA"/>
        </w:rPr>
      </w:pPr>
      <w:r w:rsidRPr="007F0AF2">
        <w:rPr>
          <w:rFonts w:ascii="Times New Roman" w:hAnsi="Times New Roman"/>
          <w:sz w:val="28"/>
          <w:szCs w:val="28"/>
          <w:lang w:eastAsia="ar-SA"/>
        </w:rPr>
        <w:t xml:space="preserve">Освоение программы учебной дисциплины </w:t>
      </w:r>
      <w:r>
        <w:rPr>
          <w:rFonts w:ascii="Times New Roman" w:hAnsi="Times New Roman"/>
          <w:sz w:val="28"/>
          <w:szCs w:val="28"/>
          <w:lang w:eastAsia="ar-SA"/>
        </w:rPr>
        <w:t xml:space="preserve"> География»</w:t>
      </w:r>
      <w:r w:rsidRPr="007F0AF2">
        <w:rPr>
          <w:rFonts w:ascii="Times New Roman" w:hAnsi="Times New Roman"/>
          <w:sz w:val="28"/>
          <w:szCs w:val="28"/>
          <w:lang w:eastAsia="ar-SA"/>
        </w:rPr>
        <w:t xml:space="preserve"> предполагает использование учебного кабинета </w:t>
      </w:r>
      <w:r>
        <w:rPr>
          <w:rFonts w:ascii="Times New Roman" w:hAnsi="Times New Roman"/>
          <w:sz w:val="28"/>
          <w:szCs w:val="28"/>
          <w:lang w:eastAsia="ar-SA"/>
        </w:rPr>
        <w:t>Географии</w:t>
      </w:r>
      <w:r w:rsidRPr="007F0AF2">
        <w:rPr>
          <w:rFonts w:ascii="Times New Roman" w:hAnsi="Times New Roman"/>
          <w:i/>
          <w:sz w:val="28"/>
          <w:szCs w:val="28"/>
          <w:lang w:eastAsia="ar-SA"/>
        </w:rPr>
        <w:t xml:space="preserve">. </w:t>
      </w:r>
    </w:p>
    <w:p w:rsidR="00E874DE" w:rsidRPr="007F0AF2" w:rsidRDefault="00E874DE" w:rsidP="00C46325">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Помещение кабинета должно удовлетворять требованиям Санитарно-эпидемеологических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E874DE" w:rsidRPr="00301D9B" w:rsidRDefault="00E874DE" w:rsidP="00C46325">
      <w:pPr>
        <w:spacing w:after="0" w:line="240" w:lineRule="auto"/>
        <w:ind w:right="278" w:firstLine="540"/>
        <w:jc w:val="both"/>
        <w:rPr>
          <w:rFonts w:ascii="Times New Roman" w:hAnsi="Times New Roman"/>
          <w:sz w:val="28"/>
          <w:szCs w:val="28"/>
          <w:lang w:eastAsia="ar-SA"/>
        </w:rPr>
      </w:pPr>
      <w:r w:rsidRPr="00301D9B">
        <w:rPr>
          <w:rFonts w:ascii="Times New Roman" w:hAnsi="Times New Roman"/>
          <w:sz w:val="28"/>
          <w:szCs w:val="28"/>
          <w:lang w:eastAsia="ar-SA"/>
        </w:rPr>
        <w:t>В состав учебно-методического и материально-технического обеспечения программы учебной дисциплины (наименование дисциплины) входит:</w:t>
      </w:r>
    </w:p>
    <w:p w:rsidR="00E874DE" w:rsidRPr="00301D9B" w:rsidRDefault="00E874DE" w:rsidP="00C46325">
      <w:pPr>
        <w:spacing w:after="0" w:line="240" w:lineRule="auto"/>
        <w:ind w:right="278" w:firstLine="540"/>
        <w:jc w:val="both"/>
        <w:rPr>
          <w:rFonts w:ascii="Times New Roman" w:hAnsi="Times New Roman"/>
          <w:sz w:val="28"/>
          <w:szCs w:val="28"/>
        </w:rPr>
      </w:pPr>
      <w:r w:rsidRPr="00301D9B">
        <w:rPr>
          <w:rFonts w:ascii="Times New Roman" w:hAnsi="Times New Roman"/>
          <w:sz w:val="28"/>
          <w:szCs w:val="28"/>
        </w:rPr>
        <w:t xml:space="preserve"> • посадочные места по количеству обучающихся; </w:t>
      </w:r>
    </w:p>
    <w:p w:rsidR="00E874DE" w:rsidRPr="00301D9B" w:rsidRDefault="00E874DE" w:rsidP="00C46325">
      <w:pPr>
        <w:spacing w:after="0" w:line="240" w:lineRule="auto"/>
        <w:ind w:right="278" w:firstLine="540"/>
        <w:jc w:val="both"/>
        <w:rPr>
          <w:rFonts w:ascii="Times New Roman" w:hAnsi="Times New Roman"/>
          <w:sz w:val="28"/>
          <w:szCs w:val="28"/>
        </w:rPr>
      </w:pPr>
      <w:r w:rsidRPr="00301D9B">
        <w:rPr>
          <w:rFonts w:ascii="Times New Roman" w:hAnsi="Times New Roman"/>
          <w:sz w:val="28"/>
          <w:szCs w:val="28"/>
        </w:rPr>
        <w:t xml:space="preserve">• рабочее место преподавателя. </w:t>
      </w:r>
    </w:p>
    <w:p w:rsidR="00E874DE" w:rsidRPr="00301D9B" w:rsidRDefault="00E874DE" w:rsidP="00C46325">
      <w:pPr>
        <w:spacing w:after="0" w:line="240" w:lineRule="auto"/>
        <w:ind w:right="278" w:firstLine="540"/>
        <w:jc w:val="both"/>
        <w:rPr>
          <w:rFonts w:ascii="Times New Roman" w:hAnsi="Times New Roman"/>
          <w:sz w:val="28"/>
          <w:szCs w:val="28"/>
        </w:rPr>
      </w:pPr>
      <w:r w:rsidRPr="00301D9B">
        <w:rPr>
          <w:rFonts w:ascii="Times New Roman" w:hAnsi="Times New Roman"/>
          <w:b/>
          <w:bCs/>
          <w:sz w:val="28"/>
          <w:szCs w:val="28"/>
        </w:rPr>
        <w:t>Технические средства обучения</w:t>
      </w:r>
      <w:r w:rsidRPr="00301D9B">
        <w:rPr>
          <w:rFonts w:ascii="Times New Roman" w:hAnsi="Times New Roman"/>
          <w:sz w:val="28"/>
          <w:szCs w:val="28"/>
        </w:rPr>
        <w:t>:</w:t>
      </w:r>
    </w:p>
    <w:p w:rsidR="00E874DE" w:rsidRPr="00301D9B" w:rsidRDefault="00E874DE" w:rsidP="00C46325">
      <w:pPr>
        <w:spacing w:after="0" w:line="240" w:lineRule="auto"/>
        <w:ind w:right="278" w:firstLine="540"/>
        <w:jc w:val="both"/>
        <w:rPr>
          <w:rFonts w:ascii="Times New Roman" w:hAnsi="Times New Roman"/>
          <w:sz w:val="28"/>
          <w:szCs w:val="28"/>
        </w:rPr>
      </w:pPr>
      <w:r w:rsidRPr="00301D9B">
        <w:rPr>
          <w:rFonts w:ascii="Times New Roman" w:hAnsi="Times New Roman"/>
          <w:sz w:val="28"/>
          <w:szCs w:val="28"/>
        </w:rPr>
        <w:t xml:space="preserve"> компьютер с лицензионным программным обеспечением мультимедиа,</w:t>
      </w:r>
    </w:p>
    <w:p w:rsidR="00E874DE" w:rsidRPr="00301D9B" w:rsidRDefault="00E874DE" w:rsidP="00C46325">
      <w:pPr>
        <w:spacing w:after="0" w:line="240" w:lineRule="auto"/>
        <w:ind w:right="278" w:firstLine="540"/>
        <w:jc w:val="both"/>
        <w:rPr>
          <w:rFonts w:ascii="Times New Roman" w:hAnsi="Times New Roman"/>
          <w:sz w:val="28"/>
          <w:szCs w:val="28"/>
        </w:rPr>
      </w:pPr>
      <w:r w:rsidRPr="00301D9B">
        <w:rPr>
          <w:rFonts w:ascii="Times New Roman" w:hAnsi="Times New Roman"/>
          <w:sz w:val="28"/>
          <w:szCs w:val="28"/>
        </w:rPr>
        <w:t xml:space="preserve"> проектор.</w:t>
      </w:r>
    </w:p>
    <w:p w:rsidR="00E874DE" w:rsidRPr="007F0AF2" w:rsidRDefault="00E874DE" w:rsidP="00C46325">
      <w:pPr>
        <w:spacing w:after="0" w:line="240" w:lineRule="auto"/>
        <w:ind w:right="278" w:firstLine="540"/>
        <w:jc w:val="both"/>
        <w:rPr>
          <w:rFonts w:ascii="Times New Roman" w:hAnsi="Times New Roman"/>
          <w:sz w:val="28"/>
          <w:szCs w:val="28"/>
          <w:lang w:eastAsia="ar-SA"/>
        </w:rPr>
      </w:pPr>
      <w:r w:rsidRPr="00301D9B">
        <w:rPr>
          <w:rFonts w:ascii="Times New Roman" w:hAnsi="Times New Roman"/>
          <w:sz w:val="28"/>
          <w:szCs w:val="28"/>
          <w:lang w:eastAsia="ar-SA"/>
        </w:rPr>
        <w:t>В библиотечный фонд входят учебники, учебно-методический комплекс, обеспечивающие освоение учебной дисциплины</w:t>
      </w:r>
      <w:r w:rsidRPr="007F0AF2">
        <w:rPr>
          <w:rFonts w:ascii="Times New Roman" w:hAnsi="Times New Roman"/>
          <w:sz w:val="28"/>
          <w:szCs w:val="28"/>
          <w:lang w:eastAsia="ar-SA"/>
        </w:rPr>
        <w:t xml:space="preserve"> </w:t>
      </w:r>
      <w:r>
        <w:rPr>
          <w:rFonts w:ascii="Times New Roman" w:hAnsi="Times New Roman"/>
          <w:sz w:val="28"/>
          <w:szCs w:val="28"/>
          <w:lang w:eastAsia="ar-SA"/>
        </w:rPr>
        <w:t xml:space="preserve"> «География»</w:t>
      </w:r>
      <w:r w:rsidRPr="007F0AF2">
        <w:rPr>
          <w:rFonts w:ascii="Times New Roman" w:hAnsi="Times New Roman"/>
          <w:sz w:val="28"/>
          <w:szCs w:val="28"/>
          <w:lang w:eastAsia="ar-SA"/>
        </w:rPr>
        <w:t xml:space="preserve">,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874DE" w:rsidRPr="007F0AF2" w:rsidRDefault="00E874DE" w:rsidP="00C46325">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Pr>
          <w:rFonts w:ascii="Times New Roman" w:hAnsi="Times New Roman"/>
          <w:sz w:val="28"/>
          <w:szCs w:val="28"/>
          <w:lang w:eastAsia="ar-SA"/>
        </w:rPr>
        <w:t xml:space="preserve"> «География»</w:t>
      </w:r>
      <w:r w:rsidRPr="007F0AF2">
        <w:rPr>
          <w:rFonts w:ascii="Times New Roman" w:hAnsi="Times New Roman"/>
          <w:sz w:val="28"/>
          <w:szCs w:val="28"/>
          <w:lang w:eastAsia="ar-SA"/>
        </w:rPr>
        <w:t>, в том числе видеоматериалами.</w:t>
      </w:r>
    </w:p>
    <w:p w:rsidR="00E874DE" w:rsidRPr="007F0AF2" w:rsidRDefault="00E874DE" w:rsidP="00C46325">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E874DE" w:rsidRPr="007F0AF2" w:rsidRDefault="00E874DE" w:rsidP="00C46325">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Дистанционное обучение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обучающимся и преподавателем.</w:t>
      </w:r>
    </w:p>
    <w:p w:rsidR="00E874DE" w:rsidRPr="007F0AF2" w:rsidRDefault="00E874DE" w:rsidP="00C46325">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E874DE" w:rsidRPr="007F0AF2" w:rsidRDefault="00E874DE" w:rsidP="00C46325">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w:t>
      </w:r>
      <w:r w:rsidRPr="007F0AF2">
        <w:rPr>
          <w:rFonts w:ascii="Times New Roman" w:hAnsi="Times New Roman"/>
          <w:sz w:val="28"/>
          <w:szCs w:val="28"/>
          <w:lang w:eastAsia="ar-SA"/>
        </w:rPr>
        <w:lastRenderedPageBreak/>
        <w:t>указанной информации, взаимодействие обучающихся и педагогических работников.</w:t>
      </w:r>
    </w:p>
    <w:p w:rsidR="00E874DE" w:rsidRPr="007F0AF2" w:rsidRDefault="00E874DE" w:rsidP="00C46325">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Электронная информационно-образовательная среда (ЭИОС) совокупность электронных образовательных ресурсов, средств информационно-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 </w:t>
      </w:r>
    </w:p>
    <w:p w:rsidR="00E874DE" w:rsidRPr="007F0AF2" w:rsidRDefault="00E874DE" w:rsidP="00C46325">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В ГАПОУ «Акбулакский политехнический техникум» используется образовательная платформа «Сферум»,  предназначенная исключительно для обучающихся, преподавателей и администрации техникума, является закрытой системой, вход разрешен при наличии корпоративного логина и пароля.</w:t>
      </w:r>
    </w:p>
    <w:p w:rsidR="00E874DE" w:rsidRPr="007F0AF2" w:rsidRDefault="00E874DE" w:rsidP="00C46325">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  </w:t>
      </w: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both"/>
        <w:rPr>
          <w:rFonts w:ascii="Times New Roman" w:hAnsi="Times New Roman"/>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7F0AF2" w:rsidRDefault="00E874DE" w:rsidP="00C46325">
      <w:pPr>
        <w:spacing w:after="0" w:line="240" w:lineRule="auto"/>
        <w:ind w:right="278" w:firstLine="540"/>
        <w:jc w:val="center"/>
        <w:rPr>
          <w:rFonts w:ascii="Times New Roman" w:hAnsi="Times New Roman"/>
          <w:b/>
          <w:sz w:val="28"/>
          <w:szCs w:val="28"/>
          <w:lang w:eastAsia="ar-SA"/>
        </w:rPr>
      </w:pPr>
      <w:r w:rsidRPr="007F0AF2">
        <w:rPr>
          <w:rFonts w:ascii="Times New Roman" w:hAnsi="Times New Roman"/>
          <w:b/>
          <w:sz w:val="28"/>
          <w:szCs w:val="28"/>
          <w:lang w:eastAsia="ar-SA"/>
        </w:rPr>
        <w:lastRenderedPageBreak/>
        <w:t>10. ЛИТЕРАТУРА</w:t>
      </w:r>
    </w:p>
    <w:p w:rsidR="00E874DE" w:rsidRPr="004428B0" w:rsidRDefault="00E874DE" w:rsidP="00D17F73">
      <w:pPr>
        <w:pStyle w:val="af3"/>
        <w:shd w:val="clear" w:color="auto" w:fill="FFFFFF"/>
        <w:spacing w:before="0" w:beforeAutospacing="0" w:after="0" w:afterAutospacing="0"/>
        <w:rPr>
          <w:b/>
          <w:bCs/>
          <w:color w:val="000000"/>
          <w:sz w:val="28"/>
          <w:szCs w:val="28"/>
        </w:rPr>
      </w:pPr>
      <w:r w:rsidRPr="004428B0">
        <w:rPr>
          <w:b/>
          <w:bCs/>
          <w:color w:val="000000"/>
          <w:sz w:val="28"/>
          <w:szCs w:val="28"/>
        </w:rPr>
        <w:t xml:space="preserve">Основная </w:t>
      </w:r>
      <w:r>
        <w:rPr>
          <w:b/>
          <w:bCs/>
          <w:color w:val="000000"/>
          <w:sz w:val="28"/>
          <w:szCs w:val="28"/>
        </w:rPr>
        <w:t>литература</w:t>
      </w:r>
    </w:p>
    <w:p w:rsidR="00E874DE" w:rsidRPr="007512CF" w:rsidRDefault="00E874DE" w:rsidP="00D17F73">
      <w:pPr>
        <w:pStyle w:val="af3"/>
        <w:shd w:val="clear" w:color="auto" w:fill="FFFFFF"/>
        <w:spacing w:before="0" w:beforeAutospacing="0" w:after="0" w:afterAutospacing="0"/>
        <w:rPr>
          <w:sz w:val="28"/>
          <w:szCs w:val="28"/>
        </w:rPr>
      </w:pPr>
      <w:r w:rsidRPr="007512CF">
        <w:rPr>
          <w:sz w:val="28"/>
          <w:szCs w:val="28"/>
        </w:rPr>
        <w:t>1. Баранчиков Е.В. География [Текст]: учебник для студентов учреждений среднего профессионального образования / Е.В. Баранчиков – М. издательский центр Академия, 2017, 2019</w:t>
      </w:r>
    </w:p>
    <w:p w:rsidR="00E874DE" w:rsidRPr="007512CF" w:rsidRDefault="00E874DE" w:rsidP="00D17F73">
      <w:pPr>
        <w:pStyle w:val="af3"/>
        <w:shd w:val="clear" w:color="auto" w:fill="FFFFFF"/>
        <w:spacing w:before="0" w:beforeAutospacing="0" w:after="0" w:afterAutospacing="0"/>
        <w:rPr>
          <w:color w:val="000000"/>
          <w:sz w:val="28"/>
          <w:szCs w:val="28"/>
        </w:rPr>
      </w:pPr>
      <w:r w:rsidRPr="007512CF">
        <w:rPr>
          <w:sz w:val="28"/>
          <w:szCs w:val="28"/>
        </w:rPr>
        <w:t xml:space="preserve"> 2. Лобжанидзе, А. А. География: учебник для СПО / А. А. Лобжанидзе. — Саратов: Профобразование, ЭБС «IPRbooks» (ЭОР), 2020</w:t>
      </w:r>
      <w:r w:rsidRPr="007512CF">
        <w:rPr>
          <w:color w:val="000000"/>
          <w:sz w:val="28"/>
          <w:szCs w:val="28"/>
        </w:rPr>
        <w:t> </w:t>
      </w:r>
    </w:p>
    <w:p w:rsidR="00E874DE" w:rsidRPr="004428B0" w:rsidRDefault="00E874DE" w:rsidP="00C46325">
      <w:pPr>
        <w:pStyle w:val="af3"/>
        <w:shd w:val="clear" w:color="auto" w:fill="FFFFFF"/>
        <w:rPr>
          <w:b/>
          <w:bCs/>
          <w:color w:val="000000"/>
          <w:sz w:val="28"/>
          <w:szCs w:val="28"/>
        </w:rPr>
      </w:pPr>
      <w:r w:rsidRPr="004428B0">
        <w:rPr>
          <w:color w:val="000000"/>
          <w:sz w:val="28"/>
          <w:szCs w:val="28"/>
        </w:rPr>
        <w:t>​</w:t>
      </w:r>
      <w:r w:rsidRPr="004428B0">
        <w:rPr>
          <w:b/>
          <w:bCs/>
          <w:color w:val="000000"/>
          <w:sz w:val="28"/>
          <w:szCs w:val="28"/>
        </w:rPr>
        <w:t xml:space="preserve">Дополнительная </w:t>
      </w:r>
      <w:r>
        <w:rPr>
          <w:b/>
          <w:bCs/>
          <w:color w:val="000000"/>
          <w:sz w:val="28"/>
          <w:szCs w:val="28"/>
        </w:rPr>
        <w:t>литература</w:t>
      </w:r>
    </w:p>
    <w:p w:rsidR="00E874DE" w:rsidRPr="007512CF" w:rsidRDefault="00E874DE" w:rsidP="00C46325">
      <w:pPr>
        <w:pStyle w:val="af3"/>
        <w:shd w:val="clear" w:color="auto" w:fill="FFFFFF"/>
        <w:spacing w:before="0" w:beforeAutospacing="0" w:after="0" w:afterAutospacing="0"/>
        <w:rPr>
          <w:sz w:val="28"/>
          <w:szCs w:val="28"/>
        </w:rPr>
      </w:pPr>
      <w:r w:rsidRPr="004428B0">
        <w:rPr>
          <w:color w:val="000000"/>
          <w:sz w:val="28"/>
          <w:szCs w:val="28"/>
        </w:rPr>
        <w:t>​</w:t>
      </w:r>
      <w:r w:rsidRPr="007512CF">
        <w:rPr>
          <w:color w:val="000000"/>
          <w:sz w:val="28"/>
          <w:szCs w:val="28"/>
        </w:rPr>
        <w:t>‌</w:t>
      </w:r>
      <w:r w:rsidRPr="007512CF">
        <w:rPr>
          <w:sz w:val="28"/>
          <w:szCs w:val="28"/>
        </w:rPr>
        <w:t xml:space="preserve"> 1. Крылов П.М. Ресурсный потенциал России [Электронный ресурс]: учебное пособие для студентов очной формы обучения направления 30 подготовки «Педагогическое образование» / П.М. Крылов. — Электрон. текстовые данные. — Саратов: Ай Пи Эр Медиа, 2018 </w:t>
      </w:r>
    </w:p>
    <w:p w:rsidR="00E874DE" w:rsidRPr="007512CF" w:rsidRDefault="00E874DE" w:rsidP="00C46325">
      <w:pPr>
        <w:pStyle w:val="af3"/>
        <w:shd w:val="clear" w:color="auto" w:fill="FFFFFF"/>
        <w:spacing w:before="0" w:beforeAutospacing="0" w:after="0" w:afterAutospacing="0"/>
        <w:rPr>
          <w:sz w:val="28"/>
          <w:szCs w:val="28"/>
        </w:rPr>
      </w:pPr>
      <w:r w:rsidRPr="007512CF">
        <w:rPr>
          <w:sz w:val="28"/>
          <w:szCs w:val="28"/>
        </w:rPr>
        <w:t>2. Основы физической географии: учебное пособие для СПО / В. В. Валдайских, Н. В. Брусницына, Г. И. Махонина [и др.]; под редакцией В. В. Валдайских. — 2-е изд. — Саратов, Екатеринбург: Профобразование, Уральский федеральный университет, ЭБС «IPRbooks» (ЭОР), 2018</w:t>
      </w:r>
    </w:p>
    <w:p w:rsidR="00E874DE" w:rsidRPr="007512CF" w:rsidRDefault="00E874DE" w:rsidP="00C46325">
      <w:pPr>
        <w:pStyle w:val="af3"/>
        <w:shd w:val="clear" w:color="auto" w:fill="FFFFFF"/>
        <w:spacing w:before="0" w:beforeAutospacing="0" w:after="0" w:afterAutospacing="0"/>
        <w:rPr>
          <w:color w:val="000000"/>
          <w:sz w:val="28"/>
          <w:szCs w:val="28"/>
        </w:rPr>
      </w:pPr>
      <w:r w:rsidRPr="007512CF">
        <w:rPr>
          <w:sz w:val="28"/>
          <w:szCs w:val="28"/>
        </w:rPr>
        <w:t xml:space="preserve"> 3. Ростом, Г. Р. География: учебное пособие для СПО / Г. Р. Ростом. — 2- е изд. — Липецк, Саратов: Липецкий государственный технический университет, Профобразование, ЭБС «IPRbooks» (ЭОР), 2020 </w:t>
      </w:r>
      <w:r w:rsidRPr="007512CF">
        <w:rPr>
          <w:color w:val="000000"/>
          <w:sz w:val="28"/>
          <w:szCs w:val="28"/>
        </w:rPr>
        <w:t>Банников С.В. Всероссийская проверочная работа: 10-11 классы: типовые задания. – М.: Экзамен, 2021</w:t>
      </w:r>
    </w:p>
    <w:p w:rsidR="00E874DE" w:rsidRPr="004428B0" w:rsidRDefault="00E874DE" w:rsidP="00C46325">
      <w:pPr>
        <w:pStyle w:val="af3"/>
        <w:shd w:val="clear" w:color="auto" w:fill="FFFFFF"/>
        <w:spacing w:before="0" w:beforeAutospacing="0" w:after="0" w:afterAutospacing="0"/>
        <w:rPr>
          <w:color w:val="000000"/>
          <w:sz w:val="28"/>
          <w:szCs w:val="28"/>
        </w:rPr>
      </w:pPr>
      <w:r>
        <w:rPr>
          <w:color w:val="000000"/>
          <w:sz w:val="28"/>
          <w:szCs w:val="28"/>
        </w:rPr>
        <w:t xml:space="preserve">  4. </w:t>
      </w:r>
      <w:r w:rsidRPr="004428B0">
        <w:rPr>
          <w:color w:val="000000"/>
          <w:sz w:val="28"/>
          <w:szCs w:val="28"/>
        </w:rPr>
        <w:t>География. 10-11 классы: тестовый контроль/ авт.-сост. Н.В. Яковлева. – Волгоград: Учитель, 2020</w:t>
      </w:r>
    </w:p>
    <w:p w:rsidR="00E874DE" w:rsidRPr="004428B0" w:rsidRDefault="00E874DE" w:rsidP="00C46325">
      <w:pPr>
        <w:pStyle w:val="af3"/>
        <w:shd w:val="clear" w:color="auto" w:fill="FFFFFF"/>
        <w:spacing w:before="0" w:beforeAutospacing="0" w:after="0" w:afterAutospacing="0"/>
        <w:rPr>
          <w:color w:val="000000"/>
          <w:sz w:val="28"/>
          <w:szCs w:val="28"/>
        </w:rPr>
      </w:pPr>
      <w:r>
        <w:rPr>
          <w:color w:val="000000"/>
          <w:sz w:val="28"/>
          <w:szCs w:val="28"/>
        </w:rPr>
        <w:t xml:space="preserve">5. </w:t>
      </w:r>
      <w:r w:rsidRPr="004428B0">
        <w:rPr>
          <w:color w:val="000000"/>
          <w:sz w:val="28"/>
          <w:szCs w:val="28"/>
        </w:rPr>
        <w:t>Довгань Г.Д. Социально-экономическая география мира в определениях, таблицах и схемах. 10-11 классы. – М.: Ранок, 2021</w:t>
      </w:r>
    </w:p>
    <w:p w:rsidR="00E874DE" w:rsidRPr="004428B0" w:rsidRDefault="00E874DE" w:rsidP="00C46325">
      <w:pPr>
        <w:pStyle w:val="af3"/>
        <w:shd w:val="clear" w:color="auto" w:fill="FFFFFF"/>
        <w:spacing w:before="0" w:beforeAutospacing="0" w:after="0" w:afterAutospacing="0"/>
        <w:rPr>
          <w:color w:val="000000"/>
          <w:sz w:val="28"/>
          <w:szCs w:val="28"/>
        </w:rPr>
      </w:pPr>
      <w:r>
        <w:rPr>
          <w:color w:val="000000"/>
          <w:sz w:val="28"/>
          <w:szCs w:val="28"/>
        </w:rPr>
        <w:t xml:space="preserve">6. </w:t>
      </w:r>
      <w:r w:rsidRPr="004428B0">
        <w:rPr>
          <w:color w:val="000000"/>
          <w:sz w:val="28"/>
          <w:szCs w:val="28"/>
        </w:rPr>
        <w:t>Жижина Е.А., Никитина Н.А. Поурочные разработки по географии. 10 класс. – М.: ВАКО, 2022</w:t>
      </w:r>
    </w:p>
    <w:p w:rsidR="00E874DE" w:rsidRDefault="00E874DE" w:rsidP="00C46325">
      <w:pPr>
        <w:pStyle w:val="af3"/>
        <w:shd w:val="clear" w:color="auto" w:fill="FFFFFF"/>
        <w:spacing w:before="0" w:beforeAutospacing="0" w:after="0" w:afterAutospacing="0"/>
        <w:rPr>
          <w:color w:val="000000"/>
          <w:sz w:val="28"/>
          <w:szCs w:val="28"/>
        </w:rPr>
      </w:pPr>
      <w:r>
        <w:rPr>
          <w:color w:val="000000"/>
          <w:sz w:val="28"/>
          <w:szCs w:val="28"/>
        </w:rPr>
        <w:t xml:space="preserve"> 7. </w:t>
      </w:r>
      <w:r w:rsidRPr="004428B0">
        <w:rPr>
          <w:color w:val="000000"/>
          <w:sz w:val="28"/>
          <w:szCs w:val="28"/>
        </w:rPr>
        <w:t>Максаковский В. П. «География. Методические рекомендации. 10—11 классы»</w:t>
      </w:r>
    </w:p>
    <w:p w:rsidR="00E874DE" w:rsidRPr="004428B0" w:rsidRDefault="00E874DE" w:rsidP="00C46325">
      <w:pPr>
        <w:pStyle w:val="af3"/>
        <w:shd w:val="clear" w:color="auto" w:fill="FFFFFF"/>
        <w:spacing w:before="0" w:beforeAutospacing="0" w:after="0" w:afterAutospacing="0"/>
        <w:rPr>
          <w:color w:val="000000"/>
          <w:sz w:val="28"/>
          <w:szCs w:val="28"/>
        </w:rPr>
      </w:pPr>
      <w:r>
        <w:rPr>
          <w:color w:val="000000"/>
          <w:sz w:val="28"/>
          <w:szCs w:val="28"/>
        </w:rPr>
        <w:t xml:space="preserve"> 8. </w:t>
      </w:r>
      <w:r w:rsidRPr="004428B0">
        <w:rPr>
          <w:color w:val="000000"/>
          <w:sz w:val="28"/>
          <w:szCs w:val="28"/>
        </w:rPr>
        <w:t>Максаковский В. П. «География. Рабочие программы. 10—11 классы»</w:t>
      </w:r>
    </w:p>
    <w:p w:rsidR="00E874DE" w:rsidRPr="004428B0" w:rsidRDefault="00E874DE" w:rsidP="00C46325">
      <w:pPr>
        <w:pStyle w:val="af3"/>
        <w:shd w:val="clear" w:color="auto" w:fill="FFFFFF"/>
        <w:spacing w:before="0" w:beforeAutospacing="0" w:after="0" w:afterAutospacing="0"/>
        <w:rPr>
          <w:color w:val="000000"/>
          <w:sz w:val="28"/>
          <w:szCs w:val="28"/>
        </w:rPr>
      </w:pPr>
      <w:r>
        <w:rPr>
          <w:color w:val="000000"/>
          <w:sz w:val="28"/>
          <w:szCs w:val="28"/>
        </w:rPr>
        <w:t xml:space="preserve"> 9. </w:t>
      </w:r>
      <w:r w:rsidRPr="004428B0">
        <w:rPr>
          <w:color w:val="000000"/>
          <w:sz w:val="28"/>
          <w:szCs w:val="28"/>
        </w:rPr>
        <w:t>Максаковский В. П.. «География. Рабочая тетрадь. 10—11 классы»</w:t>
      </w:r>
    </w:p>
    <w:p w:rsidR="00E874DE" w:rsidRPr="004428B0" w:rsidRDefault="00E874DE" w:rsidP="00C46325">
      <w:pPr>
        <w:pStyle w:val="af3"/>
        <w:shd w:val="clear" w:color="auto" w:fill="FFFFFF"/>
        <w:spacing w:before="0" w:beforeAutospacing="0" w:after="0" w:afterAutospacing="0"/>
        <w:rPr>
          <w:color w:val="000000"/>
          <w:sz w:val="28"/>
          <w:szCs w:val="28"/>
        </w:rPr>
      </w:pPr>
      <w:r>
        <w:rPr>
          <w:color w:val="000000"/>
          <w:sz w:val="28"/>
          <w:szCs w:val="28"/>
        </w:rPr>
        <w:t xml:space="preserve"> 10. </w:t>
      </w:r>
      <w:r w:rsidRPr="004428B0">
        <w:rPr>
          <w:color w:val="000000"/>
          <w:sz w:val="28"/>
          <w:szCs w:val="28"/>
        </w:rPr>
        <w:t>Максаковский В.П. География. 10-11 класс. Учебник для общеобразовательных учреждений. М.: Просвещение,2014</w:t>
      </w:r>
    </w:p>
    <w:p w:rsidR="00E874DE" w:rsidRPr="004428B0" w:rsidRDefault="00E874DE" w:rsidP="00C46325">
      <w:pPr>
        <w:pStyle w:val="af3"/>
        <w:shd w:val="clear" w:color="auto" w:fill="FFFFFF"/>
        <w:spacing w:before="0" w:beforeAutospacing="0" w:after="0" w:afterAutospacing="0"/>
        <w:rPr>
          <w:color w:val="000000"/>
          <w:sz w:val="28"/>
          <w:szCs w:val="28"/>
        </w:rPr>
      </w:pPr>
      <w:r>
        <w:rPr>
          <w:color w:val="000000"/>
          <w:sz w:val="28"/>
          <w:szCs w:val="28"/>
        </w:rPr>
        <w:t xml:space="preserve">11. </w:t>
      </w:r>
      <w:r w:rsidRPr="004428B0">
        <w:rPr>
          <w:color w:val="000000"/>
          <w:sz w:val="28"/>
          <w:szCs w:val="28"/>
        </w:rPr>
        <w:t>Федоров О.Д География: тренировочные задания: 10-11 классы. – М.: 2022</w:t>
      </w:r>
    </w:p>
    <w:p w:rsidR="00E874DE" w:rsidRPr="004428B0" w:rsidRDefault="00E874DE" w:rsidP="00C46325">
      <w:pPr>
        <w:pStyle w:val="af3"/>
        <w:shd w:val="clear" w:color="auto" w:fill="FFFFFF"/>
        <w:rPr>
          <w:color w:val="000000"/>
          <w:sz w:val="28"/>
          <w:szCs w:val="28"/>
        </w:rPr>
      </w:pPr>
      <w:r w:rsidRPr="004428B0">
        <w:rPr>
          <w:b/>
          <w:bCs/>
          <w:color w:val="000000"/>
          <w:sz w:val="28"/>
          <w:szCs w:val="28"/>
        </w:rPr>
        <w:t>ИНТЕРНЕТ</w:t>
      </w:r>
      <w:r>
        <w:rPr>
          <w:b/>
          <w:bCs/>
          <w:color w:val="000000"/>
          <w:sz w:val="28"/>
          <w:szCs w:val="28"/>
        </w:rPr>
        <w:t xml:space="preserve">   </w:t>
      </w:r>
      <w:r w:rsidRPr="004428B0">
        <w:rPr>
          <w:b/>
          <w:bCs/>
          <w:color w:val="000000"/>
          <w:sz w:val="28"/>
          <w:szCs w:val="28"/>
        </w:rPr>
        <w:t xml:space="preserve">РЕСУРСЫ </w:t>
      </w:r>
    </w:p>
    <w:p w:rsidR="00E874DE" w:rsidRPr="004428B0" w:rsidRDefault="00E874DE" w:rsidP="00C46325">
      <w:pPr>
        <w:pStyle w:val="af3"/>
        <w:shd w:val="clear" w:color="auto" w:fill="FFFFFF"/>
        <w:rPr>
          <w:color w:val="000000"/>
          <w:sz w:val="28"/>
          <w:szCs w:val="28"/>
        </w:rPr>
      </w:pPr>
      <w:r w:rsidRPr="004428B0">
        <w:rPr>
          <w:color w:val="000000"/>
          <w:sz w:val="28"/>
          <w:szCs w:val="28"/>
        </w:rPr>
        <w:t>‌ 1. Видеоуроки по географии 10-11 класс https://videouroki.net/video/geografiya/10-11-class/</w:t>
      </w:r>
      <w:r w:rsidRPr="004428B0">
        <w:rPr>
          <w:color w:val="000000"/>
          <w:sz w:val="28"/>
          <w:szCs w:val="28"/>
        </w:rPr>
        <w:br/>
        <w:t>2. Занимательная география. 10-11 класс https://videouroki.net/projects/3/index.php?id=zgeo-&amp;utm</w:t>
      </w:r>
      <w:r w:rsidRPr="004428B0">
        <w:rPr>
          <w:color w:val="000000"/>
          <w:sz w:val="28"/>
          <w:szCs w:val="28"/>
        </w:rPr>
        <w:br/>
        <w:t>3. Интерактивные уроки по географии для 10-11 классов https://education.yandex.ru/geo/lessons/</w:t>
      </w:r>
      <w:r w:rsidRPr="004428B0">
        <w:rPr>
          <w:color w:val="000000"/>
          <w:sz w:val="28"/>
          <w:szCs w:val="28"/>
        </w:rPr>
        <w:br/>
        <w:t>4. Карты https://www.geomania.net/world/</w:t>
      </w:r>
      <w:r w:rsidRPr="004428B0">
        <w:rPr>
          <w:color w:val="000000"/>
          <w:sz w:val="28"/>
          <w:szCs w:val="28"/>
        </w:rPr>
        <w:br/>
      </w:r>
      <w:r w:rsidRPr="004428B0">
        <w:rPr>
          <w:color w:val="000000"/>
          <w:sz w:val="28"/>
          <w:szCs w:val="28"/>
        </w:rPr>
        <w:lastRenderedPageBreak/>
        <w:t>5. Образовательная платформа LEKTA. Интерактивнаятетрадь. https://hw.lecta.ru/homework/new/840</w:t>
      </w:r>
      <w:r w:rsidRPr="004428B0">
        <w:rPr>
          <w:color w:val="000000"/>
          <w:sz w:val="28"/>
          <w:szCs w:val="28"/>
        </w:rPr>
        <w:br/>
        <w:t>6. Презентации к урокам https://www.geomania.net/5class/</w:t>
      </w:r>
      <w:r w:rsidRPr="004428B0">
        <w:rPr>
          <w:color w:val="000000"/>
          <w:sz w:val="28"/>
          <w:szCs w:val="28"/>
        </w:rPr>
        <w:br/>
        <w:t>7. Российская электронная школа https://resh.edu.ru/subject/</w:t>
      </w:r>
      <w:r w:rsidRPr="004428B0">
        <w:rPr>
          <w:color w:val="000000"/>
          <w:sz w:val="28"/>
          <w:szCs w:val="28"/>
        </w:rPr>
        <w:br/>
        <w:t>8 Тесты, опросы, кроссворды https://app.onlinetestpad.com/tests</w:t>
      </w:r>
      <w:r w:rsidRPr="004428B0">
        <w:rPr>
          <w:color w:val="000000"/>
          <w:sz w:val="28"/>
          <w:szCs w:val="28"/>
        </w:rPr>
        <w:br/>
        <w:t>9. Фильмы https://www.geomania.net/video-/</w:t>
      </w:r>
      <w:r w:rsidRPr="004428B0">
        <w:rPr>
          <w:color w:val="000000"/>
          <w:sz w:val="28"/>
          <w:szCs w:val="28"/>
        </w:rPr>
        <w:br/>
        <w:t>10. ЯКласс https://www.yaklass.ru/p/geografiya# программа-</w:t>
      </w:r>
      <w:r w:rsidRPr="004428B0">
        <w:rPr>
          <w:color w:val="000000"/>
          <w:sz w:val="28"/>
          <w:szCs w:val="28"/>
        </w:rPr>
        <w:br/>
        <w:t>11. Яндекс. Репетитор https://yandex.ru/tutor/urokigeografiya/</w:t>
      </w:r>
    </w:p>
    <w:p w:rsidR="00E874DE" w:rsidRPr="004428B0" w:rsidRDefault="00E874DE" w:rsidP="00C46325">
      <w:pPr>
        <w:spacing w:after="0" w:line="240" w:lineRule="auto"/>
        <w:ind w:right="278" w:firstLine="540"/>
        <w:jc w:val="center"/>
        <w:rPr>
          <w:rFonts w:ascii="Times New Roman" w:hAnsi="Times New Roman"/>
          <w:b/>
          <w:sz w:val="28"/>
          <w:szCs w:val="28"/>
          <w:lang w:eastAsia="ar-SA"/>
        </w:rPr>
      </w:pPr>
    </w:p>
    <w:p w:rsidR="00E874DE" w:rsidRPr="004428B0" w:rsidRDefault="00E874DE" w:rsidP="00C46325">
      <w:pPr>
        <w:rPr>
          <w:rFonts w:ascii="Times New Roman" w:hAnsi="Times New Roman"/>
          <w:sz w:val="28"/>
          <w:szCs w:val="28"/>
        </w:rPr>
      </w:pPr>
    </w:p>
    <w:p w:rsidR="00E874DE" w:rsidRPr="004428B0" w:rsidRDefault="00E874DE" w:rsidP="00C46325">
      <w:pPr>
        <w:rPr>
          <w:rFonts w:ascii="Times New Roman" w:eastAsia="Batang" w:hAnsi="Times New Roman"/>
          <w:b/>
          <w:bCs/>
          <w:color w:val="000000"/>
          <w:sz w:val="28"/>
          <w:szCs w:val="28"/>
          <w:lang w:eastAsia="ko-KR"/>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p w:rsidR="00E874DE" w:rsidRPr="00FA4C41" w:rsidRDefault="00E874DE" w:rsidP="00FA4C41">
      <w:pPr>
        <w:spacing w:after="0" w:line="240" w:lineRule="auto"/>
        <w:ind w:right="278" w:firstLine="540"/>
        <w:jc w:val="center"/>
        <w:rPr>
          <w:rFonts w:ascii="Times New Roman" w:hAnsi="Times New Roman"/>
          <w:b/>
          <w:sz w:val="28"/>
          <w:szCs w:val="28"/>
          <w:lang w:eastAsia="ar-SA"/>
        </w:rPr>
      </w:pPr>
    </w:p>
    <w:sectPr w:rsidR="00E874DE" w:rsidRPr="00FA4C41" w:rsidSect="00C4632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4DE" w:rsidRDefault="00E874DE">
      <w:pPr>
        <w:spacing w:after="0" w:line="240" w:lineRule="auto"/>
      </w:pPr>
      <w:r>
        <w:separator/>
      </w:r>
    </w:p>
  </w:endnote>
  <w:endnote w:type="continuationSeparator" w:id="0">
    <w:p w:rsidR="00E874DE" w:rsidRDefault="00E87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choolBookCSanPin-Bold">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4DE" w:rsidRDefault="00B13A02">
    <w:pPr>
      <w:pStyle w:val="ab"/>
      <w:jc w:val="center"/>
    </w:pPr>
    <w:r>
      <w:fldChar w:fldCharType="begin"/>
    </w:r>
    <w:r>
      <w:instrText xml:space="preserve"> PAGE   \* MERGEFORMAT </w:instrText>
    </w:r>
    <w:r>
      <w:fldChar w:fldCharType="separate"/>
    </w:r>
    <w:r w:rsidR="008C1462">
      <w:rPr>
        <w:noProof/>
      </w:rPr>
      <w:t>2</w:t>
    </w:r>
    <w:r>
      <w:rPr>
        <w:noProof/>
      </w:rPr>
      <w:fldChar w:fldCharType="end"/>
    </w:r>
  </w:p>
  <w:p w:rsidR="00E874DE" w:rsidRDefault="00E874D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4DE" w:rsidRDefault="00E874DE">
      <w:pPr>
        <w:spacing w:after="0" w:line="240" w:lineRule="auto"/>
      </w:pPr>
      <w:r>
        <w:separator/>
      </w:r>
    </w:p>
  </w:footnote>
  <w:footnote w:type="continuationSeparator" w:id="0">
    <w:p w:rsidR="00E874DE" w:rsidRDefault="00E87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4DE" w:rsidRDefault="00E874DE">
    <w:pPr>
      <w:pStyle w:val="a9"/>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567"/>
        </w:tabs>
        <w:ind w:left="567" w:hanging="567"/>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1B0967E9"/>
    <w:multiLevelType w:val="hybridMultilevel"/>
    <w:tmpl w:val="35A45E7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8C14D6"/>
    <w:multiLevelType w:val="multilevel"/>
    <w:tmpl w:val="387C49E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39C7463A"/>
    <w:multiLevelType w:val="hybridMultilevel"/>
    <w:tmpl w:val="B59A6C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2214B3"/>
    <w:multiLevelType w:val="hybridMultilevel"/>
    <w:tmpl w:val="D516399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 w:numId="4">
    <w:abstractNumId w:val="7"/>
  </w:num>
  <w:num w:numId="5">
    <w:abstractNumId w:val="6"/>
  </w:num>
  <w:num w:numId="6">
    <w:abstractNumId w:val="3"/>
  </w:num>
  <w:num w:numId="7">
    <w:abstractNumId w:val="8"/>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3AD0"/>
    <w:rsid w:val="00020FBC"/>
    <w:rsid w:val="000304E5"/>
    <w:rsid w:val="0009126F"/>
    <w:rsid w:val="000A0071"/>
    <w:rsid w:val="00103A32"/>
    <w:rsid w:val="00125E54"/>
    <w:rsid w:val="00141EB0"/>
    <w:rsid w:val="00150D9C"/>
    <w:rsid w:val="001C3517"/>
    <w:rsid w:val="001D3C62"/>
    <w:rsid w:val="00214E6A"/>
    <w:rsid w:val="002562FA"/>
    <w:rsid w:val="002615E9"/>
    <w:rsid w:val="002E1B4C"/>
    <w:rsid w:val="00301D9B"/>
    <w:rsid w:val="003E741C"/>
    <w:rsid w:val="003F59C2"/>
    <w:rsid w:val="00414EDC"/>
    <w:rsid w:val="004353D5"/>
    <w:rsid w:val="004428B0"/>
    <w:rsid w:val="004B5428"/>
    <w:rsid w:val="004C657C"/>
    <w:rsid w:val="004C79E6"/>
    <w:rsid w:val="004E16CE"/>
    <w:rsid w:val="005452C7"/>
    <w:rsid w:val="00587E50"/>
    <w:rsid w:val="00663707"/>
    <w:rsid w:val="0067016F"/>
    <w:rsid w:val="00687776"/>
    <w:rsid w:val="006B52AD"/>
    <w:rsid w:val="006B7B6B"/>
    <w:rsid w:val="007176D1"/>
    <w:rsid w:val="007512CF"/>
    <w:rsid w:val="00771AB7"/>
    <w:rsid w:val="007746C9"/>
    <w:rsid w:val="00783647"/>
    <w:rsid w:val="007F0AF2"/>
    <w:rsid w:val="008C1462"/>
    <w:rsid w:val="008E2338"/>
    <w:rsid w:val="009144D0"/>
    <w:rsid w:val="00914E22"/>
    <w:rsid w:val="00920FB9"/>
    <w:rsid w:val="0093515C"/>
    <w:rsid w:val="00941FA5"/>
    <w:rsid w:val="009954BD"/>
    <w:rsid w:val="00A159F8"/>
    <w:rsid w:val="00A305E2"/>
    <w:rsid w:val="00A47B41"/>
    <w:rsid w:val="00AD2D98"/>
    <w:rsid w:val="00AE3AD0"/>
    <w:rsid w:val="00AF6D71"/>
    <w:rsid w:val="00B060D3"/>
    <w:rsid w:val="00B13A02"/>
    <w:rsid w:val="00B254CD"/>
    <w:rsid w:val="00B865FF"/>
    <w:rsid w:val="00BD2DCA"/>
    <w:rsid w:val="00BF464C"/>
    <w:rsid w:val="00C46325"/>
    <w:rsid w:val="00C54DBB"/>
    <w:rsid w:val="00C928F1"/>
    <w:rsid w:val="00C931AB"/>
    <w:rsid w:val="00CE1085"/>
    <w:rsid w:val="00CF3D9B"/>
    <w:rsid w:val="00D12648"/>
    <w:rsid w:val="00D17F73"/>
    <w:rsid w:val="00D468BA"/>
    <w:rsid w:val="00D576FA"/>
    <w:rsid w:val="00D968F6"/>
    <w:rsid w:val="00DD226F"/>
    <w:rsid w:val="00DD2CA5"/>
    <w:rsid w:val="00E261E9"/>
    <w:rsid w:val="00E27803"/>
    <w:rsid w:val="00E6260D"/>
    <w:rsid w:val="00E874DE"/>
    <w:rsid w:val="00ED1DFF"/>
    <w:rsid w:val="00F75259"/>
    <w:rsid w:val="00F85B34"/>
    <w:rsid w:val="00FA4C41"/>
    <w:rsid w:val="00FC1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22080A2F-EB8F-4886-A156-35F8DB786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28F1"/>
    <w:pPr>
      <w:spacing w:after="200" w:line="276" w:lineRule="auto"/>
    </w:pPr>
    <w:rPr>
      <w:lang w:eastAsia="en-US"/>
    </w:rPr>
  </w:style>
  <w:style w:type="paragraph" w:styleId="1">
    <w:name w:val="heading 1"/>
    <w:basedOn w:val="a0"/>
    <w:next w:val="a0"/>
    <w:link w:val="10"/>
    <w:uiPriority w:val="99"/>
    <w:qFormat/>
    <w:rsid w:val="00FA4C41"/>
    <w:pPr>
      <w:keepNext/>
      <w:spacing w:before="240" w:after="60" w:line="240" w:lineRule="auto"/>
      <w:outlineLvl w:val="0"/>
    </w:pPr>
    <w:rPr>
      <w:rFonts w:ascii="Cambria" w:eastAsia="Times New Roman" w:hAnsi="Cambria"/>
      <w:b/>
      <w:bCs/>
      <w:kern w:val="32"/>
      <w:sz w:val="32"/>
      <w:szCs w:val="32"/>
      <w:lang w:eastAsia="ar-SA"/>
    </w:rPr>
  </w:style>
  <w:style w:type="paragraph" w:styleId="2">
    <w:name w:val="heading 2"/>
    <w:basedOn w:val="a0"/>
    <w:next w:val="a0"/>
    <w:link w:val="20"/>
    <w:uiPriority w:val="99"/>
    <w:qFormat/>
    <w:rsid w:val="00FA4C41"/>
    <w:pPr>
      <w:keepNext/>
      <w:spacing w:before="240" w:after="60" w:line="240" w:lineRule="auto"/>
      <w:outlineLvl w:val="1"/>
    </w:pPr>
    <w:rPr>
      <w:rFonts w:ascii="Cambria" w:eastAsia="Times New Roman" w:hAnsi="Cambria"/>
      <w:b/>
      <w:bCs/>
      <w:i/>
      <w:iCs/>
      <w:sz w:val="28"/>
      <w:szCs w:val="28"/>
      <w:lang w:eastAsia="ar-SA"/>
    </w:rPr>
  </w:style>
  <w:style w:type="paragraph" w:styleId="3">
    <w:name w:val="heading 3"/>
    <w:basedOn w:val="a0"/>
    <w:next w:val="a0"/>
    <w:link w:val="30"/>
    <w:uiPriority w:val="99"/>
    <w:qFormat/>
    <w:rsid w:val="00FA4C41"/>
    <w:pPr>
      <w:keepNext/>
      <w:spacing w:before="240" w:after="60" w:line="240" w:lineRule="auto"/>
      <w:outlineLvl w:val="2"/>
    </w:pPr>
    <w:rPr>
      <w:rFonts w:ascii="Cambria" w:eastAsia="Times New Roman" w:hAnsi="Cambria"/>
      <w:b/>
      <w:bCs/>
      <w:sz w:val="26"/>
      <w:szCs w:val="26"/>
      <w:lang w:eastAsia="ar-SA"/>
    </w:rPr>
  </w:style>
  <w:style w:type="paragraph" w:styleId="4">
    <w:name w:val="heading 4"/>
    <w:basedOn w:val="a0"/>
    <w:next w:val="a0"/>
    <w:link w:val="40"/>
    <w:uiPriority w:val="99"/>
    <w:qFormat/>
    <w:rsid w:val="00FA4C41"/>
    <w:pPr>
      <w:keepNext/>
      <w:autoSpaceDE w:val="0"/>
      <w:spacing w:after="0" w:line="240" w:lineRule="auto"/>
      <w:jc w:val="center"/>
      <w:outlineLvl w:val="3"/>
    </w:pPr>
    <w:rPr>
      <w:rFonts w:eastAsia="Times New Roman"/>
      <w:b/>
      <w:bCs/>
      <w:sz w:val="28"/>
      <w:szCs w:val="28"/>
      <w:lang w:eastAsia="ar-SA"/>
    </w:rPr>
  </w:style>
  <w:style w:type="paragraph" w:styleId="5">
    <w:name w:val="heading 5"/>
    <w:basedOn w:val="a0"/>
    <w:next w:val="a0"/>
    <w:link w:val="50"/>
    <w:uiPriority w:val="99"/>
    <w:qFormat/>
    <w:rsid w:val="00FA4C41"/>
    <w:pPr>
      <w:keepNext/>
      <w:spacing w:after="0" w:line="360" w:lineRule="auto"/>
      <w:jc w:val="both"/>
      <w:outlineLvl w:val="4"/>
    </w:pPr>
    <w:rPr>
      <w:rFonts w:eastAsia="Times New Roman"/>
      <w:b/>
      <w:bCs/>
      <w:i/>
      <w:iCs/>
      <w:sz w:val="26"/>
      <w:szCs w:val="26"/>
      <w:lang w:eastAsia="ar-SA"/>
    </w:rPr>
  </w:style>
  <w:style w:type="paragraph" w:styleId="8">
    <w:name w:val="heading 8"/>
    <w:basedOn w:val="a0"/>
    <w:next w:val="a0"/>
    <w:link w:val="80"/>
    <w:uiPriority w:val="99"/>
    <w:qFormat/>
    <w:rsid w:val="00FA4C41"/>
    <w:pPr>
      <w:spacing w:before="240" w:after="60" w:line="240" w:lineRule="auto"/>
      <w:outlineLvl w:val="7"/>
    </w:pPr>
    <w:rPr>
      <w:rFonts w:eastAsia="Times New Roman"/>
      <w:i/>
      <w:iCs/>
      <w:sz w:val="24"/>
      <w:szCs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A4C41"/>
    <w:rPr>
      <w:rFonts w:ascii="Cambria" w:hAnsi="Cambria" w:cs="Times New Roman"/>
      <w:b/>
      <w:bCs/>
      <w:kern w:val="32"/>
      <w:sz w:val="32"/>
      <w:szCs w:val="32"/>
      <w:lang w:eastAsia="ar-SA" w:bidi="ar-SA"/>
    </w:rPr>
  </w:style>
  <w:style w:type="character" w:customStyle="1" w:styleId="20">
    <w:name w:val="Заголовок 2 Знак"/>
    <w:basedOn w:val="a1"/>
    <w:link w:val="2"/>
    <w:uiPriority w:val="99"/>
    <w:locked/>
    <w:rsid w:val="00FA4C41"/>
    <w:rPr>
      <w:rFonts w:ascii="Cambria" w:hAnsi="Cambria" w:cs="Times New Roman"/>
      <w:b/>
      <w:bCs/>
      <w:i/>
      <w:iCs/>
      <w:sz w:val="28"/>
      <w:szCs w:val="28"/>
      <w:lang w:eastAsia="ar-SA" w:bidi="ar-SA"/>
    </w:rPr>
  </w:style>
  <w:style w:type="character" w:customStyle="1" w:styleId="30">
    <w:name w:val="Заголовок 3 Знак"/>
    <w:basedOn w:val="a1"/>
    <w:link w:val="3"/>
    <w:uiPriority w:val="99"/>
    <w:locked/>
    <w:rsid w:val="00FA4C41"/>
    <w:rPr>
      <w:rFonts w:ascii="Cambria" w:hAnsi="Cambria" w:cs="Times New Roman"/>
      <w:b/>
      <w:bCs/>
      <w:sz w:val="26"/>
      <w:szCs w:val="26"/>
      <w:lang w:eastAsia="ar-SA" w:bidi="ar-SA"/>
    </w:rPr>
  </w:style>
  <w:style w:type="character" w:customStyle="1" w:styleId="40">
    <w:name w:val="Заголовок 4 Знак"/>
    <w:basedOn w:val="a1"/>
    <w:link w:val="4"/>
    <w:uiPriority w:val="99"/>
    <w:locked/>
    <w:rsid w:val="00FA4C41"/>
    <w:rPr>
      <w:rFonts w:ascii="Calibri" w:hAnsi="Calibri" w:cs="Times New Roman"/>
      <w:b/>
      <w:bCs/>
      <w:sz w:val="28"/>
      <w:szCs w:val="28"/>
      <w:lang w:eastAsia="ar-SA" w:bidi="ar-SA"/>
    </w:rPr>
  </w:style>
  <w:style w:type="character" w:customStyle="1" w:styleId="50">
    <w:name w:val="Заголовок 5 Знак"/>
    <w:basedOn w:val="a1"/>
    <w:link w:val="5"/>
    <w:uiPriority w:val="99"/>
    <w:locked/>
    <w:rsid w:val="00FA4C41"/>
    <w:rPr>
      <w:rFonts w:ascii="Calibri" w:hAnsi="Calibri" w:cs="Times New Roman"/>
      <w:b/>
      <w:bCs/>
      <w:i/>
      <w:iCs/>
      <w:sz w:val="26"/>
      <w:szCs w:val="26"/>
      <w:lang w:eastAsia="ar-SA" w:bidi="ar-SA"/>
    </w:rPr>
  </w:style>
  <w:style w:type="character" w:customStyle="1" w:styleId="80">
    <w:name w:val="Заголовок 8 Знак"/>
    <w:basedOn w:val="a1"/>
    <w:link w:val="8"/>
    <w:uiPriority w:val="99"/>
    <w:locked/>
    <w:rsid w:val="00FA4C41"/>
    <w:rPr>
      <w:rFonts w:ascii="Calibri" w:hAnsi="Calibri" w:cs="Times New Roman"/>
      <w:i/>
      <w:iCs/>
      <w:sz w:val="24"/>
      <w:szCs w:val="24"/>
      <w:lang w:eastAsia="ar-SA" w:bidi="ar-SA"/>
    </w:rPr>
  </w:style>
  <w:style w:type="paragraph" w:styleId="a4">
    <w:name w:val="Body Text"/>
    <w:basedOn w:val="a0"/>
    <w:link w:val="a5"/>
    <w:uiPriority w:val="99"/>
    <w:rsid w:val="00FA4C41"/>
    <w:pPr>
      <w:spacing w:after="120" w:line="240" w:lineRule="auto"/>
    </w:pPr>
    <w:rPr>
      <w:rFonts w:ascii="Times New Roman" w:eastAsia="Times New Roman" w:hAnsi="Times New Roman"/>
      <w:sz w:val="24"/>
      <w:szCs w:val="24"/>
      <w:lang w:eastAsia="ar-SA"/>
    </w:rPr>
  </w:style>
  <w:style w:type="character" w:customStyle="1" w:styleId="a5">
    <w:name w:val="Основной текст Знак"/>
    <w:basedOn w:val="a1"/>
    <w:link w:val="a4"/>
    <w:uiPriority w:val="99"/>
    <w:locked/>
    <w:rsid w:val="00FA4C41"/>
    <w:rPr>
      <w:rFonts w:ascii="Times New Roman" w:hAnsi="Times New Roman" w:cs="Times New Roman"/>
      <w:sz w:val="24"/>
      <w:szCs w:val="24"/>
      <w:lang w:eastAsia="ar-SA" w:bidi="ar-SA"/>
    </w:rPr>
  </w:style>
  <w:style w:type="paragraph" w:customStyle="1" w:styleId="21">
    <w:name w:val="Основной текст 21"/>
    <w:basedOn w:val="a0"/>
    <w:uiPriority w:val="99"/>
    <w:rsid w:val="00FA4C41"/>
    <w:pPr>
      <w:spacing w:after="120" w:line="480" w:lineRule="auto"/>
    </w:pPr>
    <w:rPr>
      <w:rFonts w:ascii="Times New Roman" w:eastAsia="Times New Roman" w:hAnsi="Times New Roman"/>
      <w:sz w:val="24"/>
      <w:szCs w:val="24"/>
      <w:lang w:eastAsia="ar-SA"/>
    </w:rPr>
  </w:style>
  <w:style w:type="paragraph" w:customStyle="1" w:styleId="210">
    <w:name w:val="Основной текст с отступом 21"/>
    <w:basedOn w:val="a0"/>
    <w:uiPriority w:val="99"/>
    <w:rsid w:val="00FA4C41"/>
    <w:pPr>
      <w:spacing w:after="120" w:line="480" w:lineRule="auto"/>
      <w:ind w:left="283"/>
    </w:pPr>
    <w:rPr>
      <w:rFonts w:ascii="Times New Roman" w:eastAsia="Times New Roman" w:hAnsi="Times New Roman"/>
      <w:sz w:val="24"/>
      <w:szCs w:val="24"/>
      <w:lang w:eastAsia="ar-SA"/>
    </w:rPr>
  </w:style>
  <w:style w:type="paragraph" w:customStyle="1" w:styleId="FR2">
    <w:name w:val="FR2"/>
    <w:uiPriority w:val="99"/>
    <w:rsid w:val="00FA4C41"/>
    <w:pPr>
      <w:widowControl w:val="0"/>
      <w:suppressAutoHyphens/>
      <w:jc w:val="center"/>
    </w:pPr>
    <w:rPr>
      <w:rFonts w:ascii="Times New Roman" w:eastAsia="Times New Roman" w:hAnsi="Times New Roman"/>
      <w:b/>
      <w:sz w:val="32"/>
      <w:szCs w:val="20"/>
      <w:lang w:eastAsia="ar-SA"/>
    </w:rPr>
  </w:style>
  <w:style w:type="character" w:styleId="a6">
    <w:name w:val="page number"/>
    <w:basedOn w:val="a1"/>
    <w:uiPriority w:val="99"/>
    <w:rsid w:val="00FA4C41"/>
    <w:rPr>
      <w:rFonts w:cs="Times New Roman"/>
    </w:rPr>
  </w:style>
  <w:style w:type="paragraph" w:customStyle="1" w:styleId="31">
    <w:name w:val="Основной текст с отступом 31"/>
    <w:basedOn w:val="a0"/>
    <w:uiPriority w:val="99"/>
    <w:rsid w:val="00FA4C41"/>
    <w:pPr>
      <w:spacing w:after="120" w:line="240" w:lineRule="auto"/>
      <w:ind w:left="283"/>
    </w:pPr>
    <w:rPr>
      <w:rFonts w:ascii="Times New Roman" w:eastAsia="Times New Roman" w:hAnsi="Times New Roman"/>
      <w:sz w:val="16"/>
      <w:szCs w:val="16"/>
      <w:lang w:eastAsia="ar-SA"/>
    </w:rPr>
  </w:style>
  <w:style w:type="paragraph" w:styleId="a7">
    <w:name w:val="Body Text Indent"/>
    <w:basedOn w:val="a0"/>
    <w:link w:val="a8"/>
    <w:uiPriority w:val="99"/>
    <w:rsid w:val="00FA4C41"/>
    <w:pPr>
      <w:spacing w:after="120" w:line="240" w:lineRule="auto"/>
      <w:ind w:left="283"/>
    </w:pPr>
    <w:rPr>
      <w:rFonts w:ascii="Times New Roman" w:eastAsia="Times New Roman" w:hAnsi="Times New Roman"/>
      <w:sz w:val="24"/>
      <w:szCs w:val="24"/>
      <w:lang w:eastAsia="ar-SA"/>
    </w:rPr>
  </w:style>
  <w:style w:type="character" w:customStyle="1" w:styleId="a8">
    <w:name w:val="Основной текст с отступом Знак"/>
    <w:basedOn w:val="a1"/>
    <w:link w:val="a7"/>
    <w:uiPriority w:val="99"/>
    <w:locked/>
    <w:rsid w:val="00FA4C41"/>
    <w:rPr>
      <w:rFonts w:ascii="Times New Roman" w:hAnsi="Times New Roman" w:cs="Times New Roman"/>
      <w:sz w:val="24"/>
      <w:szCs w:val="24"/>
      <w:lang w:eastAsia="ar-SA" w:bidi="ar-SA"/>
    </w:rPr>
  </w:style>
  <w:style w:type="paragraph" w:customStyle="1" w:styleId="11">
    <w:name w:val="Обычный отступ1"/>
    <w:basedOn w:val="a0"/>
    <w:uiPriority w:val="99"/>
    <w:rsid w:val="00FA4C41"/>
    <w:pPr>
      <w:spacing w:after="0" w:line="240" w:lineRule="auto"/>
      <w:ind w:left="720"/>
    </w:pPr>
    <w:rPr>
      <w:rFonts w:ascii="Times New Roman" w:eastAsia="Times New Roman" w:hAnsi="Times New Roman"/>
      <w:sz w:val="20"/>
      <w:szCs w:val="20"/>
      <w:lang w:eastAsia="ar-SA"/>
    </w:rPr>
  </w:style>
  <w:style w:type="paragraph" w:customStyle="1" w:styleId="211">
    <w:name w:val="Список 21"/>
    <w:basedOn w:val="a0"/>
    <w:uiPriority w:val="99"/>
    <w:rsid w:val="00FA4C41"/>
    <w:pPr>
      <w:spacing w:after="0" w:line="240" w:lineRule="auto"/>
      <w:ind w:left="566" w:hanging="283"/>
    </w:pPr>
    <w:rPr>
      <w:rFonts w:ascii="Times New Roman" w:eastAsia="Times New Roman" w:hAnsi="Times New Roman"/>
      <w:sz w:val="20"/>
      <w:szCs w:val="20"/>
      <w:lang w:eastAsia="ar-SA"/>
    </w:rPr>
  </w:style>
  <w:style w:type="paragraph" w:styleId="a9">
    <w:name w:val="header"/>
    <w:basedOn w:val="a0"/>
    <w:link w:val="aa"/>
    <w:uiPriority w:val="99"/>
    <w:rsid w:val="00FA4C41"/>
    <w:pPr>
      <w:tabs>
        <w:tab w:val="center" w:pos="4677"/>
        <w:tab w:val="right" w:pos="9355"/>
      </w:tabs>
      <w:spacing w:after="0" w:line="240" w:lineRule="auto"/>
    </w:pPr>
    <w:rPr>
      <w:rFonts w:ascii="Times New Roman" w:eastAsia="Times New Roman" w:hAnsi="Times New Roman"/>
      <w:sz w:val="24"/>
      <w:szCs w:val="24"/>
      <w:lang w:eastAsia="ar-SA"/>
    </w:rPr>
  </w:style>
  <w:style w:type="character" w:customStyle="1" w:styleId="aa">
    <w:name w:val="Верхний колонтитул Знак"/>
    <w:basedOn w:val="a1"/>
    <w:link w:val="a9"/>
    <w:uiPriority w:val="99"/>
    <w:locked/>
    <w:rsid w:val="00FA4C41"/>
    <w:rPr>
      <w:rFonts w:ascii="Times New Roman" w:hAnsi="Times New Roman" w:cs="Times New Roman"/>
      <w:sz w:val="24"/>
      <w:szCs w:val="24"/>
      <w:lang w:eastAsia="ar-SA" w:bidi="ar-SA"/>
    </w:rPr>
  </w:style>
  <w:style w:type="paragraph" w:styleId="ab">
    <w:name w:val="footer"/>
    <w:basedOn w:val="a0"/>
    <w:link w:val="ac"/>
    <w:uiPriority w:val="99"/>
    <w:rsid w:val="00FA4C41"/>
    <w:pPr>
      <w:tabs>
        <w:tab w:val="center" w:pos="4677"/>
        <w:tab w:val="right" w:pos="9355"/>
      </w:tabs>
      <w:spacing w:after="0" w:line="240" w:lineRule="auto"/>
    </w:pPr>
    <w:rPr>
      <w:rFonts w:ascii="Times New Roman" w:eastAsia="Times New Roman" w:hAnsi="Times New Roman"/>
      <w:sz w:val="24"/>
      <w:szCs w:val="24"/>
      <w:lang w:eastAsia="ar-SA"/>
    </w:rPr>
  </w:style>
  <w:style w:type="character" w:customStyle="1" w:styleId="ac">
    <w:name w:val="Нижний колонтитул Знак"/>
    <w:basedOn w:val="a1"/>
    <w:link w:val="ab"/>
    <w:uiPriority w:val="99"/>
    <w:locked/>
    <w:rsid w:val="00FA4C41"/>
    <w:rPr>
      <w:rFonts w:ascii="Times New Roman" w:hAnsi="Times New Roman" w:cs="Times New Roman"/>
      <w:sz w:val="24"/>
      <w:szCs w:val="24"/>
      <w:lang w:eastAsia="ar-SA" w:bidi="ar-SA"/>
    </w:rPr>
  </w:style>
  <w:style w:type="table" w:styleId="ad">
    <w:name w:val="Table Grid"/>
    <w:basedOn w:val="a2"/>
    <w:uiPriority w:val="99"/>
    <w:rsid w:val="00FA4C4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0"/>
    <w:link w:val="af"/>
    <w:uiPriority w:val="99"/>
    <w:semiHidden/>
    <w:rsid w:val="00FA4C41"/>
    <w:pPr>
      <w:spacing w:after="0" w:line="240" w:lineRule="auto"/>
    </w:pPr>
    <w:rPr>
      <w:rFonts w:ascii="Times New Roman" w:eastAsia="Times New Roman" w:hAnsi="Times New Roman"/>
      <w:sz w:val="2"/>
      <w:szCs w:val="20"/>
      <w:lang w:eastAsia="ar-SA"/>
    </w:rPr>
  </w:style>
  <w:style w:type="character" w:customStyle="1" w:styleId="af">
    <w:name w:val="Текст выноски Знак"/>
    <w:basedOn w:val="a1"/>
    <w:link w:val="ae"/>
    <w:uiPriority w:val="99"/>
    <w:semiHidden/>
    <w:locked/>
    <w:rsid w:val="00FA4C41"/>
    <w:rPr>
      <w:rFonts w:ascii="Times New Roman" w:hAnsi="Times New Roman" w:cs="Times New Roman"/>
      <w:sz w:val="20"/>
      <w:szCs w:val="20"/>
      <w:lang w:eastAsia="ar-SA" w:bidi="ar-SA"/>
    </w:rPr>
  </w:style>
  <w:style w:type="paragraph" w:styleId="af0">
    <w:name w:val="No Spacing"/>
    <w:link w:val="af1"/>
    <w:uiPriority w:val="99"/>
    <w:qFormat/>
    <w:rsid w:val="00FA4C41"/>
    <w:pPr>
      <w:spacing w:after="200" w:line="276" w:lineRule="auto"/>
    </w:pPr>
  </w:style>
  <w:style w:type="character" w:customStyle="1" w:styleId="af1">
    <w:name w:val="Без интервала Знак"/>
    <w:link w:val="af0"/>
    <w:uiPriority w:val="99"/>
    <w:locked/>
    <w:rsid w:val="00FA4C41"/>
    <w:rPr>
      <w:sz w:val="22"/>
      <w:lang w:eastAsia="ru-RU"/>
    </w:rPr>
  </w:style>
  <w:style w:type="paragraph" w:customStyle="1" w:styleId="c6">
    <w:name w:val="c6"/>
    <w:basedOn w:val="a0"/>
    <w:uiPriority w:val="99"/>
    <w:rsid w:val="00FA4C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0">
    <w:name w:val="c20"/>
    <w:basedOn w:val="a1"/>
    <w:uiPriority w:val="99"/>
    <w:rsid w:val="00FA4C41"/>
    <w:rPr>
      <w:rFonts w:cs="Times New Roman"/>
    </w:rPr>
  </w:style>
  <w:style w:type="character" w:customStyle="1" w:styleId="doccaption">
    <w:name w:val="doccaption"/>
    <w:basedOn w:val="a1"/>
    <w:uiPriority w:val="99"/>
    <w:rsid w:val="00FA4C41"/>
    <w:rPr>
      <w:rFonts w:cs="Times New Roman"/>
    </w:rPr>
  </w:style>
  <w:style w:type="paragraph" w:customStyle="1" w:styleId="ConsPlusNormal">
    <w:name w:val="ConsPlusNormal"/>
    <w:uiPriority w:val="99"/>
    <w:rsid w:val="00FA4C41"/>
    <w:pPr>
      <w:widowControl w:val="0"/>
      <w:autoSpaceDE w:val="0"/>
      <w:autoSpaceDN w:val="0"/>
    </w:pPr>
    <w:rPr>
      <w:rFonts w:ascii="Arial" w:eastAsia="Times New Roman" w:hAnsi="Arial" w:cs="Arial"/>
      <w:sz w:val="20"/>
    </w:rPr>
  </w:style>
  <w:style w:type="paragraph" w:customStyle="1" w:styleId="ConsPlusNormal1">
    <w:name w:val="ConsPlusNormal1"/>
    <w:uiPriority w:val="99"/>
    <w:rsid w:val="00FA4C41"/>
    <w:pPr>
      <w:widowControl w:val="0"/>
      <w:autoSpaceDE w:val="0"/>
      <w:autoSpaceDN w:val="0"/>
    </w:pPr>
    <w:rPr>
      <w:rFonts w:ascii="Arial" w:eastAsia="Times New Roman" w:hAnsi="Arial" w:cs="Arial"/>
      <w:sz w:val="20"/>
    </w:rPr>
  </w:style>
  <w:style w:type="paragraph" w:customStyle="1" w:styleId="a">
    <w:name w:val="Перечень"/>
    <w:basedOn w:val="a0"/>
    <w:next w:val="a0"/>
    <w:link w:val="af2"/>
    <w:uiPriority w:val="99"/>
    <w:rsid w:val="001C3517"/>
    <w:pPr>
      <w:numPr>
        <w:numId w:val="9"/>
      </w:numPr>
      <w:suppressAutoHyphens/>
      <w:spacing w:after="0" w:line="360" w:lineRule="auto"/>
      <w:ind w:firstLine="284"/>
      <w:jc w:val="both"/>
    </w:pPr>
    <w:rPr>
      <w:rFonts w:ascii="Times New Roman" w:hAnsi="Times New Roman"/>
      <w:sz w:val="28"/>
      <w:szCs w:val="20"/>
      <w:u w:color="000000"/>
      <w:lang w:eastAsia="ru-RU"/>
    </w:rPr>
  </w:style>
  <w:style w:type="character" w:customStyle="1" w:styleId="af2">
    <w:name w:val="Перечень Знак"/>
    <w:link w:val="a"/>
    <w:uiPriority w:val="99"/>
    <w:locked/>
    <w:rsid w:val="001C3517"/>
    <w:rPr>
      <w:rFonts w:ascii="Times New Roman" w:hAnsi="Times New Roman"/>
      <w:sz w:val="28"/>
      <w:u w:color="000000"/>
      <w:lang w:eastAsia="ru-RU"/>
    </w:rPr>
  </w:style>
  <w:style w:type="paragraph" w:customStyle="1" w:styleId="41">
    <w:name w:val="Обычный4"/>
    <w:uiPriority w:val="99"/>
    <w:rsid w:val="001C3517"/>
    <w:pPr>
      <w:spacing w:line="360" w:lineRule="auto"/>
      <w:ind w:firstLine="709"/>
      <w:jc w:val="both"/>
    </w:pPr>
    <w:rPr>
      <w:rFonts w:ascii="Times New Roman" w:eastAsia="Times New Roman" w:hAnsi="Times New Roman"/>
      <w:color w:val="000000"/>
      <w:sz w:val="28"/>
      <w:szCs w:val="28"/>
    </w:rPr>
  </w:style>
  <w:style w:type="paragraph" w:styleId="af3">
    <w:name w:val="Normal (Web)"/>
    <w:basedOn w:val="a0"/>
    <w:uiPriority w:val="99"/>
    <w:rsid w:val="00C46325"/>
    <w:pPr>
      <w:spacing w:before="100" w:beforeAutospacing="1" w:after="100" w:afterAutospacing="1" w:line="240" w:lineRule="auto"/>
    </w:pPr>
    <w:rPr>
      <w:rFonts w:ascii="Times New Roman" w:eastAsia="Batang" w:hAnsi="Times New Roman"/>
      <w:sz w:val="24"/>
      <w:szCs w:val="24"/>
      <w:lang w:eastAsia="ko-KR"/>
    </w:rPr>
  </w:style>
  <w:style w:type="character" w:styleId="af4">
    <w:name w:val="Hyperlink"/>
    <w:basedOn w:val="a1"/>
    <w:uiPriority w:val="99"/>
    <w:rsid w:val="00C46325"/>
    <w:rPr>
      <w:rFonts w:cs="Times New Roman"/>
      <w:color w:val="0000FF"/>
      <w:u w:val="single"/>
    </w:rPr>
  </w:style>
  <w:style w:type="paragraph" w:customStyle="1" w:styleId="c4">
    <w:name w:val="c4"/>
    <w:basedOn w:val="a0"/>
    <w:uiPriority w:val="99"/>
    <w:rsid w:val="00C4632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1"/>
    <w:uiPriority w:val="99"/>
    <w:rsid w:val="00C46325"/>
    <w:rPr>
      <w:rFonts w:cs="Times New Roman"/>
    </w:rPr>
  </w:style>
  <w:style w:type="character" w:customStyle="1" w:styleId="c2">
    <w:name w:val="c2"/>
    <w:basedOn w:val="a1"/>
    <w:uiPriority w:val="99"/>
    <w:rsid w:val="00C46325"/>
    <w:rPr>
      <w:rFonts w:cs="Times New Roman"/>
    </w:rPr>
  </w:style>
  <w:style w:type="character" w:customStyle="1" w:styleId="c7">
    <w:name w:val="c7"/>
    <w:basedOn w:val="a1"/>
    <w:uiPriority w:val="99"/>
    <w:rsid w:val="00C46325"/>
    <w:rPr>
      <w:rFonts w:cs="Times New Roman"/>
    </w:rPr>
  </w:style>
  <w:style w:type="character" w:customStyle="1" w:styleId="c0">
    <w:name w:val="c0"/>
    <w:basedOn w:val="a1"/>
    <w:uiPriority w:val="99"/>
    <w:rsid w:val="00C4632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6546&amp;date=28.12.2022&amp;dst=4&amp;field=13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pandia.ru/text/category/prirodopolmzzovan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426546&amp;date=28.12.2022&amp;dst=4&amp;field=13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50</Pages>
  <Words>12078</Words>
  <Characters>68847</Characters>
  <Application>Microsoft Office Word</Application>
  <DocSecurity>0</DocSecurity>
  <Lines>573</Lines>
  <Paragraphs>161</Paragraphs>
  <ScaleCrop>false</ScaleCrop>
  <Company>Home</Company>
  <LinksUpToDate>false</LinksUpToDate>
  <CharactersWithSpaces>80764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555</dc:creator>
  <cp:keywords/>
  <dc:description/>
  <cp:lastModifiedBy>Татьяна Владимировна</cp:lastModifiedBy>
  <cp:revision>13</cp:revision>
  <cp:lastPrinted>2023-11-19T16:20:00Z</cp:lastPrinted>
  <dcterms:created xsi:type="dcterms:W3CDTF">2023-08-30T04:23:00Z</dcterms:created>
  <dcterms:modified xsi:type="dcterms:W3CDTF">2025-11-13T05:19:00Z</dcterms:modified>
</cp:coreProperties>
</file>